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375" w:rsidRPr="00F74FEE" w:rsidRDefault="00B91FAD" w:rsidP="009B1375">
      <w:pPr>
        <w:spacing w:line="360" w:lineRule="auto"/>
        <w:jc w:val="center"/>
        <w:rPr>
          <w:rFonts w:ascii="微软雅黑" w:eastAsia="微软雅黑" w:hAnsi="微软雅黑"/>
          <w:sz w:val="36"/>
          <w:szCs w:val="36"/>
        </w:rPr>
      </w:pPr>
      <w:r>
        <w:rPr>
          <w:rFonts w:ascii="微软雅黑" w:eastAsia="微软雅黑" w:hAnsi="微软雅黑" w:hint="eastAsia"/>
          <w:sz w:val="36"/>
          <w:szCs w:val="36"/>
        </w:rPr>
        <w:t>最美的课堂  最深</w:t>
      </w:r>
      <w:bookmarkStart w:id="0" w:name="_GoBack"/>
      <w:bookmarkEnd w:id="0"/>
      <w:r>
        <w:rPr>
          <w:rFonts w:ascii="微软雅黑" w:eastAsia="微软雅黑" w:hAnsi="微软雅黑" w:hint="eastAsia"/>
          <w:sz w:val="36"/>
          <w:szCs w:val="36"/>
        </w:rPr>
        <w:t>的变化</w:t>
      </w:r>
    </w:p>
    <w:p w:rsidR="00F74FEE" w:rsidRPr="002053F2" w:rsidRDefault="00F74FEE" w:rsidP="00F74FEE">
      <w:pPr>
        <w:jc w:val="center"/>
        <w:rPr>
          <w:rFonts w:ascii="微软雅黑" w:eastAsia="微软雅黑" w:hAnsi="微软雅黑"/>
          <w:sz w:val="32"/>
          <w:szCs w:val="32"/>
        </w:rPr>
      </w:pPr>
      <w:r w:rsidRPr="002053F2">
        <w:rPr>
          <w:rFonts w:ascii="微软雅黑" w:eastAsia="微软雅黑" w:hAnsi="微软雅黑" w:hint="eastAsia"/>
          <w:bCs/>
          <w:sz w:val="32"/>
          <w:szCs w:val="32"/>
        </w:rPr>
        <w:t>——记青年教师</w:t>
      </w:r>
      <w:r>
        <w:rPr>
          <w:rFonts w:ascii="微软雅黑" w:eastAsia="微软雅黑" w:hAnsi="微软雅黑" w:hint="eastAsia"/>
          <w:bCs/>
          <w:sz w:val="32"/>
          <w:szCs w:val="32"/>
        </w:rPr>
        <w:t>韩雪婧</w:t>
      </w:r>
      <w:r w:rsidRPr="002053F2">
        <w:rPr>
          <w:rFonts w:ascii="微软雅黑" w:eastAsia="微软雅黑" w:hAnsi="微软雅黑" w:hint="eastAsia"/>
          <w:bCs/>
          <w:sz w:val="32"/>
          <w:szCs w:val="32"/>
        </w:rPr>
        <w:t>的一堂“教育信息化”</w:t>
      </w:r>
      <w:r>
        <w:rPr>
          <w:rFonts w:ascii="微软雅黑" w:eastAsia="微软雅黑" w:hAnsi="微软雅黑" w:hint="eastAsia"/>
          <w:bCs/>
          <w:sz w:val="32"/>
          <w:szCs w:val="32"/>
        </w:rPr>
        <w:t>生物</w:t>
      </w:r>
      <w:r w:rsidRPr="002053F2">
        <w:rPr>
          <w:rFonts w:ascii="微软雅黑" w:eastAsia="微软雅黑" w:hAnsi="微软雅黑" w:hint="eastAsia"/>
          <w:bCs/>
          <w:sz w:val="32"/>
          <w:szCs w:val="32"/>
        </w:rPr>
        <w:t>课</w:t>
      </w:r>
    </w:p>
    <w:p w:rsidR="00F74FEE" w:rsidRPr="00F74FEE" w:rsidRDefault="00F74FEE" w:rsidP="009B1375">
      <w:pPr>
        <w:spacing w:line="360" w:lineRule="auto"/>
        <w:jc w:val="center"/>
        <w:rPr>
          <w:rFonts w:ascii="宋体" w:eastAsia="宋体" w:hAnsi="宋体"/>
          <w:sz w:val="30"/>
          <w:szCs w:val="30"/>
        </w:rPr>
      </w:pPr>
    </w:p>
    <w:p w:rsidR="00C041FF" w:rsidRDefault="00A877BA" w:rsidP="00747509">
      <w:pPr>
        <w:spacing w:line="360" w:lineRule="auto"/>
        <w:ind w:firstLineChars="200" w:firstLine="600"/>
        <w:rPr>
          <w:rFonts w:ascii="宋体" w:eastAsia="宋体" w:hAnsi="宋体" w:hint="eastAsia"/>
          <w:color w:val="000000"/>
          <w:sz w:val="30"/>
          <w:szCs w:val="30"/>
        </w:rPr>
      </w:pPr>
      <w:r w:rsidRPr="00747509">
        <w:rPr>
          <w:rFonts w:ascii="宋体" w:eastAsia="宋体" w:hAnsi="宋体" w:hint="eastAsia"/>
          <w:color w:val="000000"/>
          <w:sz w:val="30"/>
          <w:szCs w:val="30"/>
        </w:rPr>
        <w:t>那是一个寻常的星期</w:t>
      </w:r>
      <w:r w:rsidR="00CE7C98" w:rsidRPr="00747509">
        <w:rPr>
          <w:rFonts w:ascii="宋体" w:eastAsia="宋体" w:hAnsi="宋体" w:hint="eastAsia"/>
          <w:color w:val="000000"/>
          <w:sz w:val="30"/>
          <w:szCs w:val="30"/>
        </w:rPr>
        <w:t>二</w:t>
      </w:r>
      <w:r w:rsidR="00AA3DB6" w:rsidRPr="00747509">
        <w:rPr>
          <w:rFonts w:ascii="宋体" w:eastAsia="宋体" w:hAnsi="宋体" w:hint="eastAsia"/>
          <w:color w:val="000000"/>
          <w:sz w:val="30"/>
          <w:szCs w:val="30"/>
        </w:rPr>
        <w:t>，</w:t>
      </w:r>
      <w:r w:rsidR="00B91FAD">
        <w:rPr>
          <w:rFonts w:ascii="宋体" w:eastAsia="宋体" w:hAnsi="宋体" w:hint="eastAsia"/>
          <w:color w:val="000000"/>
          <w:sz w:val="30"/>
          <w:szCs w:val="30"/>
        </w:rPr>
        <w:t>天气晴朗，气候</w:t>
      </w:r>
      <w:r w:rsidRPr="00747509">
        <w:rPr>
          <w:rFonts w:ascii="宋体" w:eastAsia="宋体" w:hAnsi="宋体" w:hint="eastAsia"/>
          <w:color w:val="000000"/>
          <w:sz w:val="30"/>
          <w:szCs w:val="30"/>
        </w:rPr>
        <w:t>温和，让人的心情十分美好</w:t>
      </w:r>
      <w:r w:rsidR="00AA3DB6" w:rsidRPr="00747509">
        <w:rPr>
          <w:rFonts w:ascii="宋体" w:eastAsia="宋体" w:hAnsi="宋体" w:hint="eastAsia"/>
          <w:color w:val="000000"/>
          <w:sz w:val="30"/>
          <w:szCs w:val="30"/>
        </w:rPr>
        <w:t>。</w:t>
      </w:r>
      <w:r w:rsidRPr="00747509">
        <w:rPr>
          <w:rFonts w:ascii="宋体" w:eastAsia="宋体" w:hAnsi="宋体" w:hint="eastAsia"/>
          <w:color w:val="000000"/>
          <w:sz w:val="30"/>
          <w:szCs w:val="30"/>
        </w:rPr>
        <w:t>韩雪婧</w:t>
      </w:r>
      <w:r w:rsidR="00B91FAD">
        <w:rPr>
          <w:rFonts w:ascii="宋体" w:eastAsia="宋体" w:hAnsi="宋体" w:hint="eastAsia"/>
          <w:color w:val="000000"/>
          <w:sz w:val="30"/>
          <w:szCs w:val="30"/>
        </w:rPr>
        <w:t>早早地就来到了学校，作为刚刚走上工作岗位不久的年轻生物老师，</w:t>
      </w:r>
      <w:r w:rsidR="00B91FAD" w:rsidRPr="00747509">
        <w:rPr>
          <w:rFonts w:ascii="宋体" w:eastAsia="宋体" w:hAnsi="宋体" w:hint="eastAsia"/>
          <w:color w:val="000000"/>
          <w:sz w:val="30"/>
          <w:szCs w:val="30"/>
        </w:rPr>
        <w:t>她今天</w:t>
      </w:r>
      <w:r w:rsidR="00B91FAD">
        <w:rPr>
          <w:rFonts w:ascii="宋体" w:eastAsia="宋体" w:hAnsi="宋体" w:hint="eastAsia"/>
          <w:color w:val="000000"/>
          <w:sz w:val="30"/>
          <w:szCs w:val="30"/>
        </w:rPr>
        <w:t>将要上课的课题</w:t>
      </w:r>
      <w:r w:rsidR="00B91FAD" w:rsidRPr="00747509">
        <w:rPr>
          <w:rFonts w:ascii="宋体" w:eastAsia="宋体" w:hAnsi="宋体" w:hint="eastAsia"/>
          <w:color w:val="000000"/>
          <w:sz w:val="30"/>
          <w:szCs w:val="30"/>
        </w:rPr>
        <w:t>是《拟定保护生态环境的计划》</w:t>
      </w:r>
      <w:r w:rsidR="00B91FAD">
        <w:rPr>
          <w:rFonts w:ascii="宋体" w:eastAsia="宋体" w:hAnsi="宋体" w:hint="eastAsia"/>
          <w:color w:val="000000"/>
          <w:sz w:val="30"/>
          <w:szCs w:val="30"/>
        </w:rPr>
        <w:t>，能不能上好，她心中还是有点忐忑</w:t>
      </w:r>
      <w:r w:rsidRPr="00747509">
        <w:rPr>
          <w:rFonts w:ascii="宋体" w:eastAsia="宋体" w:hAnsi="宋体" w:hint="eastAsia"/>
          <w:color w:val="000000"/>
          <w:sz w:val="30"/>
          <w:szCs w:val="30"/>
        </w:rPr>
        <w:t>。</w:t>
      </w:r>
    </w:p>
    <w:p w:rsidR="00A877BA" w:rsidRPr="00747509" w:rsidRDefault="008C4933" w:rsidP="00747509">
      <w:pPr>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一切都是那样的熟悉</w:t>
      </w:r>
      <w:r w:rsidR="00AA3DB6" w:rsidRPr="00747509">
        <w:rPr>
          <w:rFonts w:ascii="宋体" w:eastAsia="宋体" w:hAnsi="宋体" w:hint="eastAsia"/>
          <w:color w:val="000000"/>
          <w:sz w:val="30"/>
          <w:szCs w:val="30"/>
        </w:rPr>
        <w:t>，</w:t>
      </w:r>
      <w:r w:rsidR="00A877BA" w:rsidRPr="00747509">
        <w:rPr>
          <w:rFonts w:ascii="宋体" w:eastAsia="宋体" w:hAnsi="宋体" w:hint="eastAsia"/>
          <w:color w:val="000000"/>
          <w:sz w:val="30"/>
          <w:szCs w:val="30"/>
        </w:rPr>
        <w:t>韩老师走进教室，打开准备好的PPT开始上课，</w:t>
      </w:r>
      <w:r w:rsidRPr="00747509">
        <w:rPr>
          <w:rFonts w:ascii="宋体" w:eastAsia="宋体" w:hAnsi="宋体" w:hint="eastAsia"/>
          <w:color w:val="000000"/>
          <w:sz w:val="30"/>
          <w:szCs w:val="30"/>
        </w:rPr>
        <w:t>当韩老师</w:t>
      </w:r>
      <w:r w:rsidR="00C041FF">
        <w:rPr>
          <w:rFonts w:ascii="宋体" w:eastAsia="宋体" w:hAnsi="宋体" w:hint="eastAsia"/>
          <w:color w:val="000000"/>
          <w:sz w:val="30"/>
          <w:szCs w:val="30"/>
        </w:rPr>
        <w:t>提出问题：“同学们，你们知道当今世界有哪些突出的环境问题吗？”</w:t>
      </w:r>
      <w:r w:rsidRPr="00747509">
        <w:rPr>
          <w:rFonts w:ascii="宋体" w:eastAsia="宋体" w:hAnsi="宋体" w:hint="eastAsia"/>
          <w:color w:val="000000"/>
          <w:sz w:val="30"/>
          <w:szCs w:val="30"/>
        </w:rPr>
        <w:t>只有一</w:t>
      </w:r>
      <w:r w:rsidR="00AA3DB6" w:rsidRPr="00747509">
        <w:rPr>
          <w:rFonts w:ascii="宋体" w:eastAsia="宋体" w:hAnsi="宋体" w:hint="eastAsia"/>
          <w:color w:val="000000"/>
          <w:sz w:val="30"/>
          <w:szCs w:val="30"/>
        </w:rPr>
        <w:t>位</w:t>
      </w:r>
      <w:r w:rsidR="00D40562" w:rsidRPr="00747509">
        <w:rPr>
          <w:rFonts w:ascii="宋体" w:eastAsia="宋体" w:hAnsi="宋体" w:hint="eastAsia"/>
          <w:color w:val="000000"/>
          <w:sz w:val="30"/>
          <w:szCs w:val="30"/>
        </w:rPr>
        <w:t>何</w:t>
      </w:r>
      <w:r w:rsidRPr="00747509">
        <w:rPr>
          <w:rFonts w:ascii="宋体" w:eastAsia="宋体" w:hAnsi="宋体" w:hint="eastAsia"/>
          <w:color w:val="000000"/>
          <w:sz w:val="30"/>
          <w:szCs w:val="30"/>
        </w:rPr>
        <w:t>同学举起了手</w:t>
      </w:r>
      <w:r w:rsidR="00AA3DB6" w:rsidRPr="00747509">
        <w:rPr>
          <w:rFonts w:ascii="宋体" w:eastAsia="宋体" w:hAnsi="宋体" w:hint="eastAsia"/>
          <w:color w:val="000000"/>
          <w:sz w:val="30"/>
          <w:szCs w:val="30"/>
        </w:rPr>
        <w:t>，</w:t>
      </w:r>
      <w:r w:rsidR="00D40562" w:rsidRPr="00747509">
        <w:rPr>
          <w:rFonts w:ascii="宋体" w:eastAsia="宋体" w:hAnsi="宋体" w:hint="eastAsia"/>
          <w:color w:val="000000"/>
          <w:sz w:val="30"/>
          <w:szCs w:val="30"/>
        </w:rPr>
        <w:t>何同学</w:t>
      </w:r>
      <w:r w:rsidRPr="00747509">
        <w:rPr>
          <w:rFonts w:ascii="宋体" w:eastAsia="宋体" w:hAnsi="宋体" w:hint="eastAsia"/>
          <w:color w:val="000000"/>
          <w:sz w:val="30"/>
          <w:szCs w:val="30"/>
        </w:rPr>
        <w:t>从小就非常喜欢与生物学有关的知识</w:t>
      </w:r>
      <w:r w:rsidR="00AA3DB6" w:rsidRPr="00747509">
        <w:rPr>
          <w:rFonts w:ascii="宋体" w:eastAsia="宋体" w:hAnsi="宋体" w:hint="eastAsia"/>
          <w:color w:val="000000"/>
          <w:sz w:val="30"/>
          <w:szCs w:val="30"/>
        </w:rPr>
        <w:t>，</w:t>
      </w:r>
      <w:r w:rsidR="00D40562" w:rsidRPr="00747509">
        <w:rPr>
          <w:rFonts w:ascii="宋体" w:eastAsia="宋体" w:hAnsi="宋体" w:hint="eastAsia"/>
          <w:color w:val="000000"/>
          <w:sz w:val="30"/>
          <w:szCs w:val="30"/>
        </w:rPr>
        <w:t>在初一</w:t>
      </w:r>
      <w:r w:rsidR="00CE7C98" w:rsidRPr="00747509">
        <w:rPr>
          <w:rFonts w:ascii="宋体" w:eastAsia="宋体" w:hAnsi="宋体" w:hint="eastAsia"/>
          <w:color w:val="000000"/>
          <w:sz w:val="30"/>
          <w:szCs w:val="30"/>
        </w:rPr>
        <w:t>、</w:t>
      </w:r>
      <w:r w:rsidR="00D40562" w:rsidRPr="00747509">
        <w:rPr>
          <w:rFonts w:ascii="宋体" w:eastAsia="宋体" w:hAnsi="宋体" w:hint="eastAsia"/>
          <w:color w:val="000000"/>
          <w:sz w:val="30"/>
          <w:szCs w:val="30"/>
        </w:rPr>
        <w:t>二班的课堂上他永远是最认真、最积极的一个，但</w:t>
      </w:r>
      <w:r w:rsidRPr="00747509">
        <w:rPr>
          <w:rFonts w:ascii="宋体" w:eastAsia="宋体" w:hAnsi="宋体" w:hint="eastAsia"/>
          <w:color w:val="000000"/>
          <w:sz w:val="30"/>
          <w:szCs w:val="30"/>
        </w:rPr>
        <w:t>其他的同学都沉默着</w:t>
      </w:r>
      <w:r w:rsidR="00DD5C17">
        <w:rPr>
          <w:rFonts w:ascii="宋体" w:eastAsia="宋体" w:hAnsi="宋体" w:hint="eastAsia"/>
          <w:color w:val="000000"/>
          <w:sz w:val="30"/>
          <w:szCs w:val="30"/>
        </w:rPr>
        <w:t>。</w:t>
      </w:r>
      <w:r w:rsidR="002D16DD" w:rsidRPr="00747509">
        <w:rPr>
          <w:rFonts w:ascii="宋体" w:eastAsia="宋体" w:hAnsi="宋体" w:hint="eastAsia"/>
          <w:color w:val="000000"/>
          <w:sz w:val="30"/>
          <w:szCs w:val="30"/>
        </w:rPr>
        <w:t>韩老师只能用直接点将的方式才让几个同学回答了问题，可是每个同学也几乎都是寥寥几句就结束了。</w:t>
      </w:r>
      <w:r w:rsidRPr="00747509">
        <w:rPr>
          <w:rFonts w:ascii="宋体" w:eastAsia="宋体" w:hAnsi="宋体" w:hint="eastAsia"/>
          <w:color w:val="000000"/>
          <w:sz w:val="30"/>
          <w:szCs w:val="30"/>
        </w:rPr>
        <w:t>韩老师</w:t>
      </w:r>
      <w:r w:rsidR="00A73669" w:rsidRPr="00747509">
        <w:rPr>
          <w:rFonts w:ascii="宋体" w:eastAsia="宋体" w:hAnsi="宋体" w:hint="eastAsia"/>
          <w:color w:val="000000"/>
          <w:sz w:val="30"/>
          <w:szCs w:val="30"/>
        </w:rPr>
        <w:t>把这一切看在眼里</w:t>
      </w:r>
      <w:r w:rsidR="00AA3DB6" w:rsidRPr="00747509">
        <w:rPr>
          <w:rFonts w:ascii="宋体" w:eastAsia="宋体" w:hAnsi="宋体" w:hint="eastAsia"/>
          <w:color w:val="000000"/>
          <w:sz w:val="30"/>
          <w:szCs w:val="30"/>
        </w:rPr>
        <w:t>，</w:t>
      </w:r>
      <w:r w:rsidR="00A73669" w:rsidRPr="00747509">
        <w:rPr>
          <w:rFonts w:ascii="宋体" w:eastAsia="宋体" w:hAnsi="宋体" w:hint="eastAsia"/>
          <w:color w:val="000000"/>
          <w:sz w:val="30"/>
          <w:szCs w:val="30"/>
        </w:rPr>
        <w:t>她发觉</w:t>
      </w:r>
      <w:r w:rsidRPr="00747509">
        <w:rPr>
          <w:rFonts w:ascii="宋体" w:eastAsia="宋体" w:hAnsi="宋体" w:hint="eastAsia"/>
          <w:color w:val="000000"/>
          <w:sz w:val="30"/>
          <w:szCs w:val="30"/>
        </w:rPr>
        <w:t>这样的情况已经不是第一次出现了。</w:t>
      </w:r>
      <w:r w:rsidR="00FE5798" w:rsidRPr="00747509">
        <w:rPr>
          <w:rFonts w:ascii="宋体" w:eastAsia="宋体" w:hAnsi="宋体" w:hint="eastAsia"/>
          <w:color w:val="000000"/>
          <w:sz w:val="30"/>
          <w:szCs w:val="30"/>
        </w:rPr>
        <w:t>当下课铃声响起，韩老师走出教室，原本美丽的心情增添了些许愁丝。</w:t>
      </w:r>
    </w:p>
    <w:p w:rsidR="00E122CB" w:rsidRPr="00747509" w:rsidRDefault="00D40562" w:rsidP="00747509">
      <w:pPr>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课堂上的这个现象引起了韩老师的重视，</w:t>
      </w:r>
      <w:r w:rsidR="00FE5798" w:rsidRPr="00747509">
        <w:rPr>
          <w:rFonts w:ascii="宋体" w:eastAsia="宋体" w:hAnsi="宋体" w:hint="eastAsia"/>
          <w:color w:val="000000"/>
          <w:sz w:val="30"/>
          <w:szCs w:val="30"/>
        </w:rPr>
        <w:t>回到办公室的</w:t>
      </w:r>
      <w:r w:rsidR="00F00AA0" w:rsidRPr="00747509">
        <w:rPr>
          <w:rFonts w:ascii="宋体" w:eastAsia="宋体" w:hAnsi="宋体" w:hint="eastAsia"/>
          <w:color w:val="000000"/>
          <w:sz w:val="30"/>
          <w:szCs w:val="30"/>
        </w:rPr>
        <w:t>她</w:t>
      </w:r>
      <w:r w:rsidRPr="00747509">
        <w:rPr>
          <w:rFonts w:ascii="宋体" w:eastAsia="宋体" w:hAnsi="宋体" w:hint="eastAsia"/>
          <w:color w:val="000000"/>
          <w:sz w:val="30"/>
          <w:szCs w:val="30"/>
        </w:rPr>
        <w:t>立刻</w:t>
      </w:r>
      <w:r w:rsidR="00FE5798" w:rsidRPr="00747509">
        <w:rPr>
          <w:rFonts w:ascii="宋体" w:eastAsia="宋体" w:hAnsi="宋体" w:hint="eastAsia"/>
          <w:color w:val="000000"/>
          <w:sz w:val="30"/>
          <w:szCs w:val="30"/>
        </w:rPr>
        <w:t>仔细回顾对比了新学年开始和结束时的课堂现象，她发现了一个规律，</w:t>
      </w:r>
      <w:r w:rsidR="00706EE0" w:rsidRPr="00747509">
        <w:rPr>
          <w:rFonts w:ascii="宋体" w:eastAsia="宋体" w:hAnsi="宋体" w:hint="eastAsia"/>
          <w:color w:val="000000"/>
          <w:sz w:val="30"/>
          <w:szCs w:val="30"/>
        </w:rPr>
        <w:t>凡是刚入校的新生，在开始的一段时间对初中生物这个学科的学习兴趣是比较浓厚的，但随着中考科目的学习任务加重、初中生物不参加中考不算分的矛盾日益突出，同学们学习生物学科的兴趣慢慢减少，到了最后，甚至发展</w:t>
      </w:r>
      <w:r w:rsidR="00FE5798" w:rsidRPr="00747509">
        <w:rPr>
          <w:rFonts w:ascii="宋体" w:eastAsia="宋体" w:hAnsi="宋体" w:hint="eastAsia"/>
          <w:color w:val="000000"/>
          <w:sz w:val="30"/>
          <w:szCs w:val="30"/>
        </w:rPr>
        <w:t>为</w:t>
      </w:r>
      <w:r w:rsidR="00706EE0" w:rsidRPr="00747509">
        <w:rPr>
          <w:rFonts w:ascii="宋体" w:eastAsia="宋体" w:hAnsi="宋体" w:hint="eastAsia"/>
          <w:color w:val="000000"/>
          <w:sz w:val="30"/>
          <w:szCs w:val="30"/>
        </w:rPr>
        <w:t>为了结业考试过关而</w:t>
      </w:r>
      <w:r w:rsidR="00706EE0" w:rsidRPr="00747509">
        <w:rPr>
          <w:rFonts w:ascii="宋体" w:eastAsia="宋体" w:hAnsi="宋体" w:hint="eastAsia"/>
          <w:color w:val="000000"/>
          <w:sz w:val="30"/>
          <w:szCs w:val="30"/>
        </w:rPr>
        <w:lastRenderedPageBreak/>
        <w:t>学习生物，真正乐于学习生物</w:t>
      </w:r>
      <w:r w:rsidR="00AA3DB6" w:rsidRPr="00747509">
        <w:rPr>
          <w:rFonts w:ascii="宋体" w:eastAsia="宋体" w:hAnsi="宋体" w:hint="eastAsia"/>
          <w:color w:val="000000"/>
          <w:sz w:val="30"/>
          <w:szCs w:val="30"/>
        </w:rPr>
        <w:t>、享受学习生物</w:t>
      </w:r>
      <w:r w:rsidR="00706EE0" w:rsidRPr="00747509">
        <w:rPr>
          <w:rFonts w:ascii="宋体" w:eastAsia="宋体" w:hAnsi="宋体" w:hint="eastAsia"/>
          <w:color w:val="000000"/>
          <w:sz w:val="30"/>
          <w:szCs w:val="30"/>
        </w:rPr>
        <w:t>的同学越来越少。</w:t>
      </w:r>
    </w:p>
    <w:p w:rsidR="00706EE0" w:rsidRPr="00747509" w:rsidRDefault="00706EE0" w:rsidP="00747509">
      <w:pPr>
        <w:spacing w:line="360" w:lineRule="auto"/>
        <w:rPr>
          <w:rFonts w:ascii="宋体" w:eastAsia="宋体" w:hAnsi="宋体" w:cs="Arial"/>
          <w:color w:val="000000"/>
          <w:sz w:val="30"/>
          <w:szCs w:val="30"/>
        </w:rPr>
      </w:pPr>
      <w:r w:rsidRPr="00747509">
        <w:rPr>
          <w:rFonts w:ascii="宋体" w:eastAsia="宋体" w:hAnsi="宋体" w:hint="eastAsia"/>
          <w:color w:val="000000"/>
          <w:sz w:val="30"/>
          <w:szCs w:val="30"/>
        </w:rPr>
        <w:t>但是，</w:t>
      </w:r>
      <w:r w:rsidR="000D4306" w:rsidRPr="00747509">
        <w:rPr>
          <w:rFonts w:ascii="宋体" w:eastAsia="宋体" w:hAnsi="宋体" w:hint="eastAsia"/>
          <w:color w:val="000000"/>
          <w:sz w:val="30"/>
          <w:szCs w:val="30"/>
        </w:rPr>
        <w:t>当今社会</w:t>
      </w:r>
      <w:r w:rsidR="00AA3DB6" w:rsidRPr="00747509">
        <w:rPr>
          <w:rFonts w:ascii="宋体" w:eastAsia="宋体" w:hAnsi="宋体" w:hint="eastAsia"/>
          <w:color w:val="000000"/>
          <w:sz w:val="30"/>
          <w:szCs w:val="30"/>
        </w:rPr>
        <w:t>，</w:t>
      </w:r>
      <w:r w:rsidR="000D4306" w:rsidRPr="00747509">
        <w:rPr>
          <w:rFonts w:ascii="宋体" w:eastAsia="宋体" w:hAnsi="宋体"/>
          <w:color w:val="000000"/>
          <w:sz w:val="30"/>
          <w:szCs w:val="30"/>
        </w:rPr>
        <w:t>生命科学</w:t>
      </w:r>
      <w:r w:rsidR="000D4306" w:rsidRPr="00747509">
        <w:rPr>
          <w:rFonts w:ascii="宋体" w:eastAsia="宋体" w:hAnsi="宋体" w:hint="eastAsia"/>
          <w:color w:val="000000"/>
          <w:sz w:val="30"/>
          <w:szCs w:val="30"/>
        </w:rPr>
        <w:t>和</w:t>
      </w:r>
      <w:r w:rsidR="000D4306" w:rsidRPr="00747509">
        <w:rPr>
          <w:rFonts w:ascii="宋体" w:eastAsia="宋体" w:hAnsi="宋体"/>
          <w:color w:val="000000"/>
          <w:sz w:val="30"/>
          <w:szCs w:val="30"/>
        </w:rPr>
        <w:t>生物科技的</w:t>
      </w:r>
      <w:r w:rsidR="000D4306" w:rsidRPr="00747509">
        <w:rPr>
          <w:rFonts w:ascii="宋体" w:eastAsia="宋体" w:hAnsi="宋体" w:hint="eastAsia"/>
          <w:color w:val="000000"/>
          <w:sz w:val="30"/>
          <w:szCs w:val="30"/>
        </w:rPr>
        <w:t>地位越来越重要</w:t>
      </w:r>
      <w:r w:rsidR="00AA3DB6" w:rsidRPr="00747509">
        <w:rPr>
          <w:rFonts w:ascii="宋体" w:eastAsia="宋体" w:hAnsi="宋体" w:hint="eastAsia"/>
          <w:color w:val="000000"/>
          <w:sz w:val="30"/>
          <w:szCs w:val="30"/>
        </w:rPr>
        <w:t>，</w:t>
      </w:r>
      <w:r w:rsidR="000D4306" w:rsidRPr="00747509">
        <w:rPr>
          <w:rFonts w:ascii="宋体" w:eastAsia="宋体" w:hAnsi="宋体" w:hint="eastAsia"/>
          <w:color w:val="000000"/>
          <w:sz w:val="30"/>
          <w:szCs w:val="30"/>
        </w:rPr>
        <w:t>作为一名初中生物教师</w:t>
      </w:r>
      <w:r w:rsidR="00AA3DB6" w:rsidRPr="00747509">
        <w:rPr>
          <w:rFonts w:ascii="宋体" w:eastAsia="宋体" w:hAnsi="宋体" w:hint="eastAsia"/>
          <w:color w:val="000000"/>
          <w:sz w:val="30"/>
          <w:szCs w:val="30"/>
        </w:rPr>
        <w:t>，</w:t>
      </w:r>
      <w:r w:rsidRPr="00747509">
        <w:rPr>
          <w:rFonts w:ascii="宋体" w:eastAsia="宋体" w:hAnsi="宋体" w:hint="eastAsia"/>
          <w:color w:val="000000"/>
          <w:sz w:val="30"/>
          <w:szCs w:val="30"/>
        </w:rPr>
        <w:t>韩老师</w:t>
      </w:r>
      <w:r w:rsidR="000D4306" w:rsidRPr="00747509">
        <w:rPr>
          <w:rFonts w:ascii="宋体" w:eastAsia="宋体" w:hAnsi="宋体" w:hint="eastAsia"/>
          <w:color w:val="000000"/>
          <w:sz w:val="30"/>
          <w:szCs w:val="30"/>
        </w:rPr>
        <w:t>深知</w:t>
      </w:r>
      <w:r w:rsidR="000D4306" w:rsidRPr="00747509">
        <w:rPr>
          <w:rFonts w:ascii="宋体" w:eastAsia="宋体" w:hAnsi="宋体"/>
          <w:color w:val="000000"/>
          <w:sz w:val="30"/>
          <w:szCs w:val="30"/>
        </w:rPr>
        <w:t>搞好生物学科的基础教育，使具有“生命科学”之称的生物</w:t>
      </w:r>
      <w:r w:rsidR="000D4306" w:rsidRPr="00747509">
        <w:rPr>
          <w:rFonts w:ascii="宋体" w:eastAsia="宋体" w:hAnsi="宋体" w:hint="eastAsia"/>
          <w:color w:val="000000"/>
          <w:sz w:val="30"/>
          <w:szCs w:val="30"/>
        </w:rPr>
        <w:t>学科</w:t>
      </w:r>
      <w:r w:rsidR="000D4306" w:rsidRPr="00747509">
        <w:rPr>
          <w:rFonts w:ascii="宋体" w:eastAsia="宋体" w:hAnsi="宋体"/>
          <w:color w:val="000000"/>
          <w:sz w:val="30"/>
          <w:szCs w:val="30"/>
        </w:rPr>
        <w:t>得到重视</w:t>
      </w:r>
      <w:r w:rsidR="00A533FC" w:rsidRPr="00747509">
        <w:rPr>
          <w:rFonts w:ascii="宋体" w:eastAsia="宋体" w:hAnsi="宋体" w:hint="eastAsia"/>
          <w:color w:val="000000"/>
          <w:sz w:val="30"/>
          <w:szCs w:val="30"/>
        </w:rPr>
        <w:t>、提高</w:t>
      </w:r>
      <w:r w:rsidR="00AA3DB6" w:rsidRPr="00747509">
        <w:rPr>
          <w:rFonts w:ascii="宋体" w:eastAsia="宋体" w:hAnsi="宋体" w:hint="eastAsia"/>
          <w:color w:val="000000"/>
          <w:sz w:val="30"/>
          <w:szCs w:val="30"/>
        </w:rPr>
        <w:t>同学们</w:t>
      </w:r>
      <w:r w:rsidR="00A533FC" w:rsidRPr="00747509">
        <w:rPr>
          <w:rFonts w:ascii="宋体" w:eastAsia="宋体" w:hAnsi="宋体" w:hint="eastAsia"/>
          <w:color w:val="000000"/>
          <w:sz w:val="30"/>
          <w:szCs w:val="30"/>
        </w:rPr>
        <w:t>的生物学素养</w:t>
      </w:r>
      <w:r w:rsidR="000D4306" w:rsidRPr="00747509">
        <w:rPr>
          <w:rFonts w:ascii="宋体" w:eastAsia="宋体" w:hAnsi="宋体" w:hint="eastAsia"/>
          <w:color w:val="000000"/>
          <w:sz w:val="30"/>
          <w:szCs w:val="30"/>
        </w:rPr>
        <w:t>是非常有必要的</w:t>
      </w:r>
      <w:r w:rsidRPr="00747509">
        <w:rPr>
          <w:rFonts w:ascii="宋体" w:eastAsia="宋体" w:hAnsi="宋体" w:hint="eastAsia"/>
          <w:color w:val="000000"/>
          <w:sz w:val="30"/>
          <w:szCs w:val="30"/>
        </w:rPr>
        <w:t>。因此</w:t>
      </w:r>
      <w:r w:rsidR="00AA3DB6" w:rsidRPr="00747509">
        <w:rPr>
          <w:rFonts w:ascii="宋体" w:eastAsia="宋体" w:hAnsi="宋体" w:hint="eastAsia"/>
          <w:color w:val="000000"/>
          <w:sz w:val="30"/>
          <w:szCs w:val="30"/>
        </w:rPr>
        <w:t>，</w:t>
      </w:r>
      <w:r w:rsidRPr="00747509">
        <w:rPr>
          <w:rFonts w:ascii="宋体" w:eastAsia="宋体" w:hAnsi="宋体" w:hint="eastAsia"/>
          <w:color w:val="000000"/>
          <w:sz w:val="30"/>
          <w:szCs w:val="30"/>
        </w:rPr>
        <w:t>如何转换教学的方式，让同学们重新燃起生物学习的兴趣之火，成为了韩老师思考的问题。</w:t>
      </w:r>
      <w:r w:rsidR="00FE5798" w:rsidRPr="00747509">
        <w:rPr>
          <w:rFonts w:ascii="宋体" w:eastAsia="宋体" w:hAnsi="宋体" w:hint="eastAsia"/>
          <w:color w:val="000000"/>
          <w:sz w:val="30"/>
          <w:szCs w:val="30"/>
        </w:rPr>
        <w:t>而就在这时，求精中学引</w:t>
      </w:r>
      <w:r w:rsidR="00AA3DB6" w:rsidRPr="00747509">
        <w:rPr>
          <w:rFonts w:ascii="宋体" w:eastAsia="宋体" w:hAnsi="宋体" w:hint="eastAsia"/>
          <w:color w:val="000000"/>
          <w:sz w:val="30"/>
          <w:szCs w:val="30"/>
        </w:rPr>
        <w:t>进</w:t>
      </w:r>
      <w:r w:rsidR="00FE5798" w:rsidRPr="00747509">
        <w:rPr>
          <w:rFonts w:ascii="宋体" w:eastAsia="宋体" w:hAnsi="宋体" w:hint="eastAsia"/>
          <w:color w:val="000000"/>
          <w:sz w:val="30"/>
          <w:szCs w:val="30"/>
        </w:rPr>
        <w:t>了</w:t>
      </w:r>
      <w:r w:rsidR="00454478" w:rsidRPr="00747509">
        <w:rPr>
          <w:rFonts w:ascii="宋体" w:eastAsia="宋体" w:hAnsi="宋体" w:cs="Arial" w:hint="eastAsia"/>
          <w:color w:val="000000"/>
          <w:sz w:val="30"/>
          <w:szCs w:val="30"/>
        </w:rPr>
        <w:t>“双平台”信息化教学手段，</w:t>
      </w:r>
      <w:r w:rsidR="00AA3DB6" w:rsidRPr="00747509">
        <w:rPr>
          <w:rFonts w:ascii="宋体" w:eastAsia="宋体" w:hAnsi="宋体" w:cs="Arial" w:hint="eastAsia"/>
          <w:color w:val="000000"/>
          <w:sz w:val="30"/>
          <w:szCs w:val="30"/>
        </w:rPr>
        <w:t>一种</w:t>
      </w:r>
      <w:r w:rsidR="00F00AA0" w:rsidRPr="00747509">
        <w:rPr>
          <w:rFonts w:ascii="宋体" w:eastAsia="宋体" w:hAnsi="宋体" w:cs="Arial" w:hint="eastAsia"/>
          <w:color w:val="000000"/>
          <w:sz w:val="30"/>
          <w:szCs w:val="30"/>
        </w:rPr>
        <w:t>基于各种信息化手段的生生互动、师生互动学习平台。</w:t>
      </w:r>
      <w:r w:rsidR="00454478" w:rsidRPr="00747509">
        <w:rPr>
          <w:rFonts w:ascii="宋体" w:eastAsia="宋体" w:hAnsi="宋体" w:cs="Arial" w:hint="eastAsia"/>
          <w:color w:val="000000"/>
          <w:sz w:val="30"/>
          <w:szCs w:val="30"/>
        </w:rPr>
        <w:t>韩老师想</w:t>
      </w:r>
      <w:r w:rsidR="00DD5C17">
        <w:rPr>
          <w:rFonts w:ascii="宋体" w:eastAsia="宋体" w:hAnsi="宋体" w:cs="Arial" w:hint="eastAsia"/>
          <w:color w:val="000000"/>
          <w:sz w:val="30"/>
          <w:szCs w:val="30"/>
        </w:rPr>
        <w:t>着</w:t>
      </w:r>
      <w:r w:rsidR="00454478" w:rsidRPr="00747509">
        <w:rPr>
          <w:rFonts w:ascii="宋体" w:eastAsia="宋体" w:hAnsi="宋体" w:cs="Arial" w:hint="eastAsia"/>
          <w:color w:val="000000"/>
          <w:sz w:val="30"/>
          <w:szCs w:val="30"/>
        </w:rPr>
        <w:t>，</w:t>
      </w:r>
      <w:r w:rsidR="00F00AA0" w:rsidRPr="00747509">
        <w:rPr>
          <w:rFonts w:ascii="宋体" w:eastAsia="宋体" w:hAnsi="宋体" w:cs="Arial" w:hint="eastAsia"/>
          <w:color w:val="000000"/>
          <w:sz w:val="30"/>
          <w:szCs w:val="30"/>
        </w:rPr>
        <w:t>在各种信息技术、信息媒体、信息设备十分发达的今天，</w:t>
      </w:r>
      <w:r w:rsidR="00454478" w:rsidRPr="00747509">
        <w:rPr>
          <w:rFonts w:ascii="宋体" w:eastAsia="宋体" w:hAnsi="宋体" w:cs="Arial" w:hint="eastAsia"/>
          <w:color w:val="000000"/>
          <w:sz w:val="30"/>
          <w:szCs w:val="30"/>
        </w:rPr>
        <w:t>或许这个新的教学手段可以派上大用场。</w:t>
      </w:r>
    </w:p>
    <w:p w:rsidR="00F00AA0" w:rsidRPr="00747509" w:rsidRDefault="00CE7C98" w:rsidP="00747509">
      <w:pPr>
        <w:spacing w:line="360" w:lineRule="auto"/>
        <w:ind w:firstLineChars="200" w:firstLine="600"/>
        <w:rPr>
          <w:rFonts w:ascii="宋体" w:eastAsia="宋体" w:hAnsi="宋体"/>
          <w:color w:val="000000"/>
          <w:sz w:val="30"/>
          <w:szCs w:val="30"/>
        </w:rPr>
      </w:pPr>
      <w:r w:rsidRPr="00747509">
        <w:rPr>
          <w:rFonts w:ascii="宋体" w:eastAsia="宋体" w:hAnsi="宋体" w:cs="Arial" w:hint="eastAsia"/>
          <w:color w:val="000000"/>
          <w:sz w:val="30"/>
          <w:szCs w:val="30"/>
        </w:rPr>
        <w:t>韩老师任教的初一、三班的同学们在星期五也要上到</w:t>
      </w:r>
      <w:r w:rsidRPr="00747509">
        <w:rPr>
          <w:rFonts w:ascii="宋体" w:eastAsia="宋体" w:hAnsi="宋体" w:hint="eastAsia"/>
          <w:color w:val="000000"/>
          <w:sz w:val="30"/>
          <w:szCs w:val="30"/>
        </w:rPr>
        <w:t>《拟定保护生态环境的计划》一课</w:t>
      </w:r>
      <w:r w:rsidR="00F00AA0" w:rsidRPr="00747509">
        <w:rPr>
          <w:rFonts w:ascii="宋体" w:eastAsia="宋体" w:hAnsi="宋体" w:cs="Arial" w:hint="eastAsia"/>
          <w:color w:val="000000"/>
          <w:sz w:val="30"/>
          <w:szCs w:val="30"/>
        </w:rPr>
        <w:t>，</w:t>
      </w:r>
      <w:r w:rsidRPr="00747509">
        <w:rPr>
          <w:rFonts w:ascii="宋体" w:eastAsia="宋体" w:hAnsi="宋体" w:cs="Arial" w:hint="eastAsia"/>
          <w:color w:val="000000"/>
          <w:sz w:val="30"/>
          <w:szCs w:val="30"/>
        </w:rPr>
        <w:t>于是，</w:t>
      </w:r>
      <w:r w:rsidR="00F00AA0" w:rsidRPr="00747509">
        <w:rPr>
          <w:rFonts w:ascii="宋体" w:eastAsia="宋体" w:hAnsi="宋体" w:cs="Arial" w:hint="eastAsia"/>
          <w:color w:val="000000"/>
          <w:sz w:val="30"/>
          <w:szCs w:val="30"/>
        </w:rPr>
        <w:t>韩老师</w:t>
      </w:r>
      <w:r w:rsidRPr="00747509">
        <w:rPr>
          <w:rFonts w:ascii="宋体" w:eastAsia="宋体" w:hAnsi="宋体" w:cs="Arial" w:hint="eastAsia"/>
          <w:color w:val="000000"/>
          <w:sz w:val="30"/>
          <w:szCs w:val="30"/>
        </w:rPr>
        <w:t>立刻</w:t>
      </w:r>
      <w:r w:rsidR="00F00AA0" w:rsidRPr="00747509">
        <w:rPr>
          <w:rFonts w:ascii="宋体" w:eastAsia="宋体" w:hAnsi="宋体" w:cs="Arial" w:hint="eastAsia"/>
          <w:color w:val="000000"/>
          <w:sz w:val="30"/>
          <w:szCs w:val="30"/>
        </w:rPr>
        <w:t>用“双平台”教学模式重新设计了</w:t>
      </w:r>
      <w:r w:rsidR="00F00AA0" w:rsidRPr="00747509">
        <w:rPr>
          <w:rFonts w:ascii="宋体" w:eastAsia="宋体" w:hAnsi="宋体" w:hint="eastAsia"/>
          <w:color w:val="000000"/>
          <w:sz w:val="30"/>
          <w:szCs w:val="30"/>
        </w:rPr>
        <w:t>《拟定保护生态环境的计划》一课，并将制作</w:t>
      </w:r>
      <w:proofErr w:type="gramStart"/>
      <w:r w:rsidR="00F00AA0" w:rsidRPr="00747509">
        <w:rPr>
          <w:rFonts w:ascii="宋体" w:eastAsia="宋体" w:hAnsi="宋体" w:hint="eastAsia"/>
          <w:color w:val="000000"/>
          <w:sz w:val="30"/>
          <w:szCs w:val="30"/>
        </w:rPr>
        <w:t>好的学案</w:t>
      </w:r>
      <w:proofErr w:type="gramEnd"/>
      <w:r w:rsidR="00F00AA0" w:rsidRPr="00747509">
        <w:rPr>
          <w:rFonts w:ascii="宋体" w:eastAsia="宋体" w:hAnsi="宋体" w:hint="eastAsia"/>
          <w:color w:val="000000"/>
          <w:sz w:val="30"/>
          <w:szCs w:val="30"/>
        </w:rPr>
        <w:t>和练习上传到“双平台”。</w:t>
      </w:r>
      <w:r w:rsidRPr="00747509">
        <w:rPr>
          <w:rFonts w:ascii="宋体" w:eastAsia="宋体" w:hAnsi="宋体" w:hint="eastAsia"/>
          <w:color w:val="000000"/>
          <w:sz w:val="30"/>
          <w:szCs w:val="30"/>
        </w:rPr>
        <w:t>在星期三下午，韩老师把初一、三班的同学们分成了</w:t>
      </w:r>
      <w:r w:rsidR="00AA3DB6" w:rsidRPr="00747509">
        <w:rPr>
          <w:rFonts w:ascii="宋体" w:eastAsia="宋体" w:hAnsi="宋体" w:hint="eastAsia"/>
          <w:color w:val="000000"/>
          <w:sz w:val="30"/>
          <w:szCs w:val="30"/>
        </w:rPr>
        <w:t>五</w:t>
      </w:r>
      <w:r w:rsidRPr="00747509">
        <w:rPr>
          <w:rFonts w:ascii="宋体" w:eastAsia="宋体" w:hAnsi="宋体" w:hint="eastAsia"/>
          <w:color w:val="000000"/>
          <w:sz w:val="30"/>
          <w:szCs w:val="30"/>
        </w:rPr>
        <w:t>个</w:t>
      </w:r>
      <w:r w:rsidR="00AA3DB6" w:rsidRPr="00747509">
        <w:rPr>
          <w:rFonts w:ascii="宋体" w:eastAsia="宋体" w:hAnsi="宋体" w:hint="eastAsia"/>
          <w:color w:val="000000"/>
          <w:sz w:val="30"/>
          <w:szCs w:val="30"/>
        </w:rPr>
        <w:t>合作探究</w:t>
      </w:r>
      <w:r w:rsidRPr="00747509">
        <w:rPr>
          <w:rFonts w:ascii="宋体" w:eastAsia="宋体" w:hAnsi="宋体" w:hint="eastAsia"/>
          <w:color w:val="000000"/>
          <w:sz w:val="30"/>
          <w:szCs w:val="30"/>
        </w:rPr>
        <w:t>学习小组，并给每一个小组都布置了课前</w:t>
      </w:r>
      <w:r w:rsidR="00C20C97" w:rsidRPr="00747509">
        <w:rPr>
          <w:rFonts w:ascii="宋体" w:eastAsia="宋体" w:hAnsi="宋体" w:hint="eastAsia"/>
          <w:color w:val="000000"/>
          <w:sz w:val="30"/>
          <w:szCs w:val="30"/>
        </w:rPr>
        <w:t>自主学习</w:t>
      </w:r>
      <w:r w:rsidRPr="00747509">
        <w:rPr>
          <w:rFonts w:ascii="宋体" w:eastAsia="宋体" w:hAnsi="宋体" w:hint="eastAsia"/>
          <w:color w:val="000000"/>
          <w:sz w:val="30"/>
          <w:szCs w:val="30"/>
        </w:rPr>
        <w:t>任务，让每一个小组的同学分工协作，</w:t>
      </w:r>
      <w:r w:rsidR="00C20C97" w:rsidRPr="00747509">
        <w:rPr>
          <w:rFonts w:ascii="宋体" w:eastAsia="宋体" w:hAnsi="宋体" w:hint="eastAsia"/>
          <w:color w:val="000000"/>
          <w:sz w:val="30"/>
          <w:szCs w:val="30"/>
        </w:rPr>
        <w:t>学习</w:t>
      </w:r>
      <w:r w:rsidRPr="00747509">
        <w:rPr>
          <w:rFonts w:ascii="宋体" w:eastAsia="宋体" w:hAnsi="宋体" w:hint="eastAsia"/>
          <w:color w:val="000000"/>
          <w:sz w:val="30"/>
          <w:szCs w:val="30"/>
        </w:rPr>
        <w:t>并制作一种当今世界突出的环境问题的</w:t>
      </w:r>
      <w:r w:rsidR="00ED30A6" w:rsidRPr="00747509">
        <w:rPr>
          <w:rFonts w:ascii="宋体" w:eastAsia="宋体" w:hAnsi="宋体" w:hint="eastAsia"/>
          <w:color w:val="000000"/>
          <w:sz w:val="30"/>
          <w:szCs w:val="30"/>
        </w:rPr>
        <w:t>讲解材料上传至“双平台”的问题广场</w:t>
      </w:r>
      <w:r w:rsidRPr="00747509">
        <w:rPr>
          <w:rFonts w:ascii="宋体" w:eastAsia="宋体" w:hAnsi="宋体" w:hint="eastAsia"/>
          <w:color w:val="000000"/>
          <w:sz w:val="30"/>
          <w:szCs w:val="30"/>
        </w:rPr>
        <w:t>，</w:t>
      </w:r>
      <w:r w:rsidR="00AA3DB6" w:rsidRPr="00747509">
        <w:rPr>
          <w:rFonts w:ascii="宋体" w:eastAsia="宋体" w:hAnsi="宋体" w:hint="eastAsia"/>
          <w:color w:val="000000"/>
          <w:sz w:val="30"/>
          <w:szCs w:val="30"/>
        </w:rPr>
        <w:t>讲解材料的形式可以自行选择，</w:t>
      </w:r>
      <w:r w:rsidRPr="00747509">
        <w:rPr>
          <w:rFonts w:ascii="宋体" w:eastAsia="宋体" w:hAnsi="宋体" w:hint="eastAsia"/>
          <w:color w:val="000000"/>
          <w:sz w:val="30"/>
          <w:szCs w:val="30"/>
        </w:rPr>
        <w:t>并且在星期五上课的时候，每组同学要派出一至两名</w:t>
      </w:r>
      <w:r w:rsidR="00ED30A6" w:rsidRPr="00747509">
        <w:rPr>
          <w:rFonts w:ascii="宋体" w:eastAsia="宋体" w:hAnsi="宋体" w:hint="eastAsia"/>
          <w:color w:val="000000"/>
          <w:sz w:val="30"/>
          <w:szCs w:val="30"/>
        </w:rPr>
        <w:t>发言人，为全班的同学讲解本组</w:t>
      </w:r>
      <w:r w:rsidR="00B75596" w:rsidRPr="00747509">
        <w:rPr>
          <w:rFonts w:ascii="宋体" w:eastAsia="宋体" w:hAnsi="宋体" w:hint="eastAsia"/>
          <w:color w:val="000000"/>
          <w:sz w:val="30"/>
          <w:szCs w:val="30"/>
        </w:rPr>
        <w:t>所</w:t>
      </w:r>
      <w:r w:rsidR="00CF3FC8">
        <w:rPr>
          <w:rFonts w:ascii="宋体" w:eastAsia="宋体" w:hAnsi="宋体" w:hint="eastAsia"/>
          <w:color w:val="000000"/>
          <w:sz w:val="30"/>
          <w:szCs w:val="30"/>
        </w:rPr>
        <w:t>探究</w:t>
      </w:r>
      <w:r w:rsidR="00ED30A6" w:rsidRPr="00747509">
        <w:rPr>
          <w:rFonts w:ascii="宋体" w:eastAsia="宋体" w:hAnsi="宋体" w:hint="eastAsia"/>
          <w:color w:val="000000"/>
          <w:sz w:val="30"/>
          <w:szCs w:val="30"/>
        </w:rPr>
        <w:t>的环境问题。</w:t>
      </w:r>
    </w:p>
    <w:p w:rsidR="002C59C1" w:rsidRPr="00747509" w:rsidRDefault="00B75596" w:rsidP="00747509">
      <w:pPr>
        <w:snapToGrid w:val="0"/>
        <w:spacing w:line="360" w:lineRule="auto"/>
        <w:rPr>
          <w:rFonts w:ascii="宋体" w:eastAsia="宋体" w:hAnsi="宋体"/>
          <w:color w:val="000000"/>
          <w:sz w:val="30"/>
          <w:szCs w:val="30"/>
        </w:rPr>
      </w:pPr>
      <w:r w:rsidRPr="00747509">
        <w:rPr>
          <w:rFonts w:ascii="宋体" w:eastAsia="宋体" w:hAnsi="宋体" w:hint="eastAsia"/>
          <w:color w:val="000000"/>
          <w:sz w:val="30"/>
          <w:szCs w:val="30"/>
        </w:rPr>
        <w:t xml:space="preserve">    很快，星期五就到来了，</w:t>
      </w:r>
      <w:r w:rsidR="0069745E" w:rsidRPr="00747509">
        <w:rPr>
          <w:rFonts w:ascii="宋体" w:eastAsia="宋体" w:hAnsi="宋体" w:hint="eastAsia"/>
          <w:color w:val="000000"/>
          <w:sz w:val="30"/>
          <w:szCs w:val="30"/>
        </w:rPr>
        <w:t>天空中正飘着毛毛细雨。</w:t>
      </w:r>
      <w:r w:rsidRPr="00747509">
        <w:rPr>
          <w:rFonts w:ascii="宋体" w:eastAsia="宋体" w:hAnsi="宋体" w:hint="eastAsia"/>
          <w:color w:val="000000"/>
          <w:sz w:val="30"/>
          <w:szCs w:val="30"/>
        </w:rPr>
        <w:t>上课铃声响起，韩老师像往常一样准时出现在教</w:t>
      </w:r>
      <w:r w:rsidR="00C20C97" w:rsidRPr="00747509">
        <w:rPr>
          <w:rFonts w:ascii="宋体" w:eastAsia="宋体" w:hAnsi="宋体" w:hint="eastAsia"/>
          <w:color w:val="000000"/>
          <w:sz w:val="30"/>
          <w:szCs w:val="30"/>
        </w:rPr>
        <w:t>室</w:t>
      </w:r>
      <w:r w:rsidRPr="00747509">
        <w:rPr>
          <w:rFonts w:ascii="宋体" w:eastAsia="宋体" w:hAnsi="宋体" w:hint="eastAsia"/>
          <w:color w:val="000000"/>
          <w:sz w:val="30"/>
          <w:szCs w:val="30"/>
        </w:rPr>
        <w:t>里，</w:t>
      </w:r>
      <w:r w:rsidR="00AA3DB6" w:rsidRPr="00747509">
        <w:rPr>
          <w:rFonts w:ascii="宋体" w:eastAsia="宋体" w:hAnsi="宋体" w:hint="eastAsia"/>
          <w:color w:val="000000"/>
          <w:sz w:val="30"/>
          <w:szCs w:val="30"/>
        </w:rPr>
        <w:t>在做了简短的引入</w:t>
      </w:r>
      <w:r w:rsidR="00AA3DB6" w:rsidRPr="00747509">
        <w:rPr>
          <w:rFonts w:ascii="宋体" w:eastAsia="宋体" w:hAnsi="宋体" w:hint="eastAsia"/>
          <w:color w:val="000000"/>
          <w:sz w:val="30"/>
          <w:szCs w:val="30"/>
        </w:rPr>
        <w:lastRenderedPageBreak/>
        <w:t>后，韩老师开始让每个小组按照组别顺序轮流上台</w:t>
      </w:r>
      <w:r w:rsidR="00C20C97" w:rsidRPr="00747509">
        <w:rPr>
          <w:rFonts w:ascii="宋体" w:eastAsia="宋体" w:hAnsi="宋体" w:hint="eastAsia"/>
          <w:color w:val="000000"/>
          <w:sz w:val="30"/>
          <w:szCs w:val="30"/>
        </w:rPr>
        <w:t>展示自己所在小组的学习成果，第一小组</w:t>
      </w:r>
      <w:r w:rsidR="00CC74B0">
        <w:rPr>
          <w:rFonts w:ascii="宋体" w:eastAsia="宋体" w:hAnsi="宋体" w:hint="eastAsia"/>
          <w:color w:val="000000"/>
          <w:sz w:val="30"/>
          <w:szCs w:val="30"/>
        </w:rPr>
        <w:t>探</w:t>
      </w:r>
      <w:r w:rsidR="00C20C97" w:rsidRPr="00747509">
        <w:rPr>
          <w:rFonts w:ascii="宋体" w:eastAsia="宋体" w:hAnsi="宋体" w:hint="eastAsia"/>
          <w:color w:val="000000"/>
          <w:sz w:val="30"/>
          <w:szCs w:val="30"/>
        </w:rPr>
        <w:t>究的</w:t>
      </w:r>
      <w:r w:rsidR="001D64C2" w:rsidRPr="00747509">
        <w:rPr>
          <w:rFonts w:ascii="宋体" w:eastAsia="宋体" w:hAnsi="宋体" w:hint="eastAsia"/>
          <w:color w:val="000000"/>
          <w:sz w:val="30"/>
          <w:szCs w:val="30"/>
        </w:rPr>
        <w:t>是</w:t>
      </w:r>
      <w:r w:rsidR="00C20C97" w:rsidRPr="00747509">
        <w:rPr>
          <w:rFonts w:ascii="宋体" w:eastAsia="宋体" w:hAnsi="宋体" w:hint="eastAsia"/>
          <w:color w:val="000000"/>
          <w:sz w:val="30"/>
          <w:szCs w:val="30"/>
        </w:rPr>
        <w:t>温室效应，随着第一小组发言人绘声绘色的讲解，韩老师把目光看向每一位同学，她欣喜的发现，所有的同学都十分认真的在听讲，没有任何一位同学走神，</w:t>
      </w:r>
      <w:r w:rsidR="001D64C2" w:rsidRPr="00747509">
        <w:rPr>
          <w:rFonts w:ascii="宋体" w:eastAsia="宋体" w:hAnsi="宋体" w:hint="eastAsia"/>
          <w:color w:val="000000"/>
          <w:sz w:val="30"/>
          <w:szCs w:val="30"/>
        </w:rPr>
        <w:t>讲到某些片段的时候，还会看到很多同学</w:t>
      </w:r>
      <w:r w:rsidR="00AA3DB6" w:rsidRPr="00747509">
        <w:rPr>
          <w:rFonts w:ascii="宋体" w:eastAsia="宋体" w:hAnsi="宋体" w:hint="eastAsia"/>
          <w:color w:val="000000"/>
          <w:sz w:val="30"/>
          <w:szCs w:val="30"/>
        </w:rPr>
        <w:t>认同的使劲点头</w:t>
      </w:r>
      <w:r w:rsidR="001D64C2" w:rsidRPr="00747509">
        <w:rPr>
          <w:rFonts w:ascii="宋体" w:eastAsia="宋体" w:hAnsi="宋体" w:hint="eastAsia"/>
          <w:color w:val="000000"/>
          <w:sz w:val="30"/>
          <w:szCs w:val="30"/>
        </w:rPr>
        <w:t>，</w:t>
      </w:r>
      <w:r w:rsidR="00C20C97" w:rsidRPr="00747509">
        <w:rPr>
          <w:rFonts w:ascii="宋体" w:eastAsia="宋体" w:hAnsi="宋体" w:hint="eastAsia"/>
          <w:color w:val="000000"/>
          <w:sz w:val="30"/>
          <w:szCs w:val="30"/>
        </w:rPr>
        <w:t>当一组的发言人说出“这就是我们小组的学习成果，在这里分享给大家，谢谢</w:t>
      </w:r>
      <w:r w:rsidR="001D64C2" w:rsidRPr="00747509">
        <w:rPr>
          <w:rFonts w:ascii="宋体" w:eastAsia="宋体" w:hAnsi="宋体" w:hint="eastAsia"/>
          <w:color w:val="000000"/>
          <w:sz w:val="30"/>
          <w:szCs w:val="30"/>
        </w:rPr>
        <w:t>！</w:t>
      </w:r>
      <w:r w:rsidR="00C20C97" w:rsidRPr="00747509">
        <w:rPr>
          <w:rFonts w:ascii="宋体" w:eastAsia="宋体" w:hAnsi="宋体" w:hint="eastAsia"/>
          <w:color w:val="000000"/>
          <w:sz w:val="30"/>
          <w:szCs w:val="30"/>
        </w:rPr>
        <w:t>”</w:t>
      </w:r>
      <w:r w:rsidR="001D64C2" w:rsidRPr="00747509">
        <w:rPr>
          <w:rFonts w:ascii="宋体" w:eastAsia="宋体" w:hAnsi="宋体" w:hint="eastAsia"/>
          <w:color w:val="000000"/>
          <w:sz w:val="30"/>
          <w:szCs w:val="30"/>
        </w:rPr>
        <w:t>时，全班的同学爆发出</w:t>
      </w:r>
      <w:r w:rsidR="00AA3DB6" w:rsidRPr="00747509">
        <w:rPr>
          <w:rFonts w:ascii="宋体" w:eastAsia="宋体" w:hAnsi="宋体" w:hint="eastAsia"/>
          <w:color w:val="000000"/>
          <w:sz w:val="30"/>
          <w:szCs w:val="30"/>
        </w:rPr>
        <w:t>了</w:t>
      </w:r>
      <w:r w:rsidR="001D64C2" w:rsidRPr="00747509">
        <w:rPr>
          <w:rFonts w:ascii="宋体" w:eastAsia="宋体" w:hAnsi="宋体" w:hint="eastAsia"/>
          <w:color w:val="000000"/>
          <w:sz w:val="30"/>
          <w:szCs w:val="30"/>
        </w:rPr>
        <w:t>热烈的掌声</w:t>
      </w:r>
      <w:r w:rsidR="00AA3DB6" w:rsidRPr="00747509">
        <w:rPr>
          <w:rFonts w:ascii="宋体" w:eastAsia="宋体" w:hAnsi="宋体" w:hint="eastAsia"/>
          <w:color w:val="000000"/>
          <w:sz w:val="30"/>
          <w:szCs w:val="30"/>
        </w:rPr>
        <w:t>。在随后的几组上台展示的过程，更是精彩纷呈，有的小组甚至用角色扮演说相声的形式为同学们做</w:t>
      </w:r>
      <w:r w:rsidR="002D16DD" w:rsidRPr="00747509">
        <w:rPr>
          <w:rFonts w:ascii="宋体" w:eastAsia="宋体" w:hAnsi="宋体" w:hint="eastAsia"/>
          <w:color w:val="000000"/>
          <w:sz w:val="30"/>
          <w:szCs w:val="30"/>
        </w:rPr>
        <w:t>讲解</w:t>
      </w:r>
      <w:r w:rsidR="00AA3DB6" w:rsidRPr="00747509">
        <w:rPr>
          <w:rFonts w:ascii="宋体" w:eastAsia="宋体" w:hAnsi="宋体" w:hint="eastAsia"/>
          <w:color w:val="000000"/>
          <w:sz w:val="30"/>
          <w:szCs w:val="30"/>
        </w:rPr>
        <w:t>，</w:t>
      </w:r>
      <w:r w:rsidR="006565E0" w:rsidRPr="00747509">
        <w:rPr>
          <w:rFonts w:ascii="宋体" w:eastAsia="宋体" w:hAnsi="宋体" w:hint="eastAsia"/>
          <w:color w:val="000000"/>
          <w:sz w:val="30"/>
          <w:szCs w:val="30"/>
        </w:rPr>
        <w:t>教室里瞬间被笑声和掌声填满了。</w:t>
      </w:r>
      <w:r w:rsidR="00757212">
        <w:rPr>
          <w:rFonts w:ascii="宋体" w:eastAsia="宋体" w:hAnsi="宋体" w:hint="eastAsia"/>
          <w:color w:val="000000"/>
          <w:sz w:val="30"/>
          <w:szCs w:val="30"/>
        </w:rPr>
        <w:t>韩老师的思绪一下子被带回了三天前，那个星期二，同样</w:t>
      </w:r>
      <w:r w:rsidR="002D16DD" w:rsidRPr="00747509">
        <w:rPr>
          <w:rFonts w:ascii="宋体" w:eastAsia="宋体" w:hAnsi="宋体" w:hint="eastAsia"/>
          <w:color w:val="000000"/>
          <w:sz w:val="30"/>
          <w:szCs w:val="30"/>
        </w:rPr>
        <w:t>是让同学们来说说你所了解的当今世界存在的突出的环境问题，</w:t>
      </w:r>
      <w:r w:rsidR="001F5FB6" w:rsidRPr="00747509">
        <w:rPr>
          <w:rFonts w:ascii="宋体" w:eastAsia="宋体" w:hAnsi="宋体" w:hint="eastAsia"/>
          <w:color w:val="000000"/>
          <w:sz w:val="30"/>
          <w:szCs w:val="30"/>
        </w:rPr>
        <w:t>可那天的场景和今天的状态实在是有着天壤之别。</w:t>
      </w:r>
    </w:p>
    <w:p w:rsidR="00B75596" w:rsidRPr="00747509" w:rsidRDefault="001F5FB6" w:rsidP="00747509">
      <w:pPr>
        <w:snapToGrid w:val="0"/>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当所有的小组都汇报完毕之后，韩老师趁热打铁，马上补充：“看来，当今世界存在的环境问题是如此的突出，如果我们人类再不做点什么，那么在可预见的将来，我们将无路可走。所以，同学们，让我们一起来拟定保护生态环境的计划吧。”。</w:t>
      </w:r>
      <w:r w:rsidR="007228A4" w:rsidRPr="00747509">
        <w:rPr>
          <w:rFonts w:ascii="宋体" w:eastAsia="宋体" w:hAnsi="宋体" w:hint="eastAsia"/>
          <w:color w:val="000000"/>
          <w:sz w:val="30"/>
          <w:szCs w:val="30"/>
        </w:rPr>
        <w:t>于是，韩老师打开“双平台”教师端的“展示交流”板块，同学们用自己的平板电脑立刻看到</w:t>
      </w:r>
      <w:r w:rsidRPr="00747509">
        <w:rPr>
          <w:rFonts w:ascii="宋体" w:eastAsia="宋体" w:hAnsi="宋体" w:hint="eastAsia"/>
          <w:color w:val="000000"/>
          <w:sz w:val="30"/>
          <w:szCs w:val="30"/>
        </w:rPr>
        <w:t>韩老师</w:t>
      </w:r>
      <w:r w:rsidR="007228A4" w:rsidRPr="00747509">
        <w:rPr>
          <w:rFonts w:ascii="宋体" w:eastAsia="宋体" w:hAnsi="宋体" w:hint="eastAsia"/>
          <w:color w:val="000000"/>
          <w:sz w:val="30"/>
          <w:szCs w:val="30"/>
        </w:rPr>
        <w:t>对他们提出的</w:t>
      </w:r>
      <w:r w:rsidRPr="00747509">
        <w:rPr>
          <w:rFonts w:ascii="宋体" w:eastAsia="宋体" w:hAnsi="宋体" w:hint="eastAsia"/>
          <w:color w:val="000000"/>
          <w:sz w:val="30"/>
          <w:szCs w:val="30"/>
        </w:rPr>
        <w:t>要求</w:t>
      </w:r>
      <w:r w:rsidR="007228A4" w:rsidRPr="00747509">
        <w:rPr>
          <w:rFonts w:ascii="宋体" w:eastAsia="宋体" w:hAnsi="宋体" w:hint="eastAsia"/>
          <w:color w:val="000000"/>
          <w:sz w:val="30"/>
          <w:szCs w:val="30"/>
        </w:rPr>
        <w:t>：</w:t>
      </w:r>
      <w:proofErr w:type="gramStart"/>
      <w:r w:rsidR="007228A4" w:rsidRPr="00747509">
        <w:rPr>
          <w:rFonts w:ascii="宋体" w:eastAsia="宋体" w:hAnsi="宋体" w:hint="eastAsia"/>
          <w:color w:val="000000"/>
          <w:sz w:val="30"/>
          <w:szCs w:val="30"/>
        </w:rPr>
        <w:t>“</w:t>
      </w:r>
      <w:proofErr w:type="gramEnd"/>
      <w:r w:rsidR="007228A4" w:rsidRPr="00747509">
        <w:rPr>
          <w:rFonts w:ascii="宋体" w:eastAsia="宋体" w:hAnsi="宋体" w:hint="eastAsia"/>
          <w:color w:val="000000"/>
          <w:sz w:val="30"/>
          <w:szCs w:val="30"/>
        </w:rPr>
        <w:t>请</w:t>
      </w:r>
      <w:r w:rsidRPr="00747509">
        <w:rPr>
          <w:rFonts w:ascii="宋体" w:eastAsia="宋体" w:hAnsi="宋体" w:hint="eastAsia"/>
          <w:color w:val="000000"/>
          <w:sz w:val="30"/>
          <w:szCs w:val="30"/>
        </w:rPr>
        <w:t>每个小组针对一组突出的环境问题拟定一个简单的具体可行的保护计划，设计一条环保标语和一个环保标志并上传至 “双平台”展示交流区</w:t>
      </w:r>
      <w:proofErr w:type="gramStart"/>
      <w:r w:rsidR="007228A4" w:rsidRPr="00747509">
        <w:rPr>
          <w:rFonts w:ascii="宋体" w:eastAsia="宋体" w:hAnsi="宋体" w:hint="eastAsia"/>
          <w:color w:val="000000"/>
          <w:sz w:val="30"/>
          <w:szCs w:val="30"/>
        </w:rPr>
        <w:t>”</w:t>
      </w:r>
      <w:proofErr w:type="gramEnd"/>
      <w:r w:rsidRPr="00747509">
        <w:rPr>
          <w:rFonts w:ascii="宋体" w:eastAsia="宋体" w:hAnsi="宋体" w:hint="eastAsia"/>
          <w:color w:val="000000"/>
          <w:sz w:val="30"/>
          <w:szCs w:val="30"/>
        </w:rPr>
        <w:t>。</w:t>
      </w:r>
      <w:r w:rsidR="007228A4" w:rsidRPr="00747509">
        <w:rPr>
          <w:rFonts w:ascii="宋体" w:eastAsia="宋体" w:hAnsi="宋体" w:hint="eastAsia"/>
          <w:color w:val="000000"/>
          <w:sz w:val="30"/>
          <w:szCs w:val="30"/>
        </w:rPr>
        <w:t>韩老师</w:t>
      </w:r>
      <w:r w:rsidRPr="00747509">
        <w:rPr>
          <w:rFonts w:ascii="宋体" w:eastAsia="宋体" w:hAnsi="宋体" w:hint="eastAsia"/>
          <w:color w:val="000000"/>
          <w:sz w:val="30"/>
          <w:szCs w:val="30"/>
        </w:rPr>
        <w:t>惊喜的看到全班同学立刻活</w:t>
      </w:r>
      <w:r w:rsidR="007228A4" w:rsidRPr="00747509">
        <w:rPr>
          <w:rFonts w:ascii="宋体" w:eastAsia="宋体" w:hAnsi="宋体" w:hint="eastAsia"/>
          <w:color w:val="000000"/>
          <w:sz w:val="30"/>
          <w:szCs w:val="30"/>
        </w:rPr>
        <w:t>跃了起来，他们以小组为单位展开了热烈的讨论，每个小组都热火朝天。</w:t>
      </w:r>
      <w:r w:rsidR="00C90F51">
        <w:rPr>
          <w:rFonts w:ascii="宋体" w:eastAsia="宋体" w:hAnsi="宋体" w:hint="eastAsia"/>
          <w:color w:val="000000"/>
          <w:sz w:val="30"/>
          <w:szCs w:val="30"/>
        </w:rPr>
        <w:t>慢慢的，在韩老师的“双平台”教师端，一个又一个的答案上传了上来。</w:t>
      </w:r>
    </w:p>
    <w:p w:rsidR="007228A4" w:rsidRPr="00747509" w:rsidRDefault="007228A4" w:rsidP="00747509">
      <w:pPr>
        <w:snapToGrid w:val="0"/>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这一次，韩老师问到：“请问哪个小组愿意来跟我们展示一</w:t>
      </w:r>
      <w:r w:rsidRPr="00747509">
        <w:rPr>
          <w:rFonts w:ascii="宋体" w:eastAsia="宋体" w:hAnsi="宋体" w:hint="eastAsia"/>
          <w:color w:val="000000"/>
          <w:sz w:val="30"/>
          <w:szCs w:val="30"/>
        </w:rPr>
        <w:lastRenderedPageBreak/>
        <w:t>下你们的成果呢？”，几乎所有的同学都举起了手，他们都</w:t>
      </w:r>
      <w:r w:rsidR="000448B3" w:rsidRPr="00747509">
        <w:rPr>
          <w:rFonts w:ascii="宋体" w:eastAsia="宋体" w:hAnsi="宋体" w:hint="eastAsia"/>
          <w:color w:val="000000"/>
          <w:sz w:val="30"/>
          <w:szCs w:val="30"/>
        </w:rPr>
        <w:t>迫不及待的想要和大家分享自己小组的探究成果。韩老师</w:t>
      </w:r>
      <w:proofErr w:type="gramStart"/>
      <w:r w:rsidR="000448B3" w:rsidRPr="00747509">
        <w:rPr>
          <w:rFonts w:ascii="宋体" w:eastAsia="宋体" w:hAnsi="宋体" w:hint="eastAsia"/>
          <w:color w:val="000000"/>
          <w:sz w:val="30"/>
          <w:szCs w:val="30"/>
        </w:rPr>
        <w:t>依次让</w:t>
      </w:r>
      <w:proofErr w:type="gramEnd"/>
      <w:r w:rsidR="000448B3" w:rsidRPr="00747509">
        <w:rPr>
          <w:rFonts w:ascii="宋体" w:eastAsia="宋体" w:hAnsi="宋体" w:hint="eastAsia"/>
          <w:color w:val="000000"/>
          <w:sz w:val="30"/>
          <w:szCs w:val="30"/>
        </w:rPr>
        <w:t>各组的同学做了展示，她看到同学们的潜力真的是无穷尽的，有的小组拟定的计划十分的详实，有的小组用小诗的形式撰写标语，有的小组直接在白纸本上绘制环保图案，并用拍照的方式上传至“双平台”等等。又是在一片科学而又欢乐的气氛中，同学们完成了本节课的课程目标。</w:t>
      </w:r>
    </w:p>
    <w:p w:rsidR="0069745E" w:rsidRPr="00747509" w:rsidRDefault="000448B3" w:rsidP="00747509">
      <w:pPr>
        <w:snapToGrid w:val="0"/>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最后，韩老师打开“双平台”的 “课堂练习”板块，</w:t>
      </w:r>
      <w:r w:rsidR="00C90F51">
        <w:rPr>
          <w:rFonts w:ascii="宋体" w:eastAsia="宋体" w:hAnsi="宋体" w:hint="eastAsia"/>
          <w:color w:val="000000"/>
          <w:sz w:val="30"/>
          <w:szCs w:val="30"/>
        </w:rPr>
        <w:t>点击“开始”按钮，</w:t>
      </w:r>
      <w:r w:rsidR="001D1703">
        <w:rPr>
          <w:rFonts w:ascii="宋体" w:eastAsia="宋体" w:hAnsi="宋体" w:hint="eastAsia"/>
          <w:color w:val="000000"/>
          <w:sz w:val="30"/>
          <w:szCs w:val="30"/>
        </w:rPr>
        <w:t>打开答题通道，</w:t>
      </w:r>
      <w:r w:rsidRPr="00747509">
        <w:rPr>
          <w:rFonts w:ascii="宋体" w:eastAsia="宋体" w:hAnsi="宋体" w:hint="eastAsia"/>
          <w:color w:val="000000"/>
          <w:sz w:val="30"/>
          <w:szCs w:val="30"/>
        </w:rPr>
        <w:t>同学们迅速的进入练习</w:t>
      </w:r>
      <w:r w:rsidR="00C90F51">
        <w:rPr>
          <w:rFonts w:ascii="宋体" w:eastAsia="宋体" w:hAnsi="宋体" w:hint="eastAsia"/>
          <w:color w:val="000000"/>
          <w:sz w:val="30"/>
          <w:szCs w:val="30"/>
        </w:rPr>
        <w:t>在线答题</w:t>
      </w:r>
      <w:r w:rsidRPr="00747509">
        <w:rPr>
          <w:rFonts w:ascii="宋体" w:eastAsia="宋体" w:hAnsi="宋体" w:hint="eastAsia"/>
          <w:color w:val="000000"/>
          <w:sz w:val="30"/>
          <w:szCs w:val="30"/>
        </w:rPr>
        <w:t>，就连平时做作业最拖沓的胡同学也都认认真真的在做练习。</w:t>
      </w:r>
      <w:r w:rsidR="0069745E" w:rsidRPr="00747509">
        <w:rPr>
          <w:rFonts w:ascii="宋体" w:eastAsia="宋体" w:hAnsi="宋体" w:hint="eastAsia"/>
          <w:color w:val="000000"/>
          <w:sz w:val="30"/>
          <w:szCs w:val="30"/>
        </w:rPr>
        <w:t>当韩老师关闭答题通道,每一道题目、每一个同学及全班同学的相关数据分析立刻出现在统计页面，韩老师立刻根据分析结果，对错误率较高的题目进行评讲分析，并对每一位同学的知识掌握情况了如指掌，便于在课下进行专门辅导。随后，韩老师发布了课后练习作为同学们的课后作业。刚刚发布完成，下课铃声响了起来，韩老师走出教室，虽然外面飘着毛毛细雨，可是韩老师的心情却无比阳光。</w:t>
      </w:r>
    </w:p>
    <w:p w:rsidR="00AA1965" w:rsidRDefault="00FE5627" w:rsidP="00747509">
      <w:pPr>
        <w:snapToGrid w:val="0"/>
        <w:spacing w:line="360" w:lineRule="auto"/>
        <w:ind w:firstLineChars="200" w:firstLine="600"/>
        <w:rPr>
          <w:rFonts w:ascii="宋体" w:eastAsia="宋体" w:hAnsi="宋体"/>
          <w:color w:val="000000"/>
          <w:sz w:val="30"/>
          <w:szCs w:val="30"/>
        </w:rPr>
      </w:pPr>
      <w:r w:rsidRPr="00747509">
        <w:rPr>
          <w:rFonts w:ascii="宋体" w:eastAsia="宋体" w:hAnsi="宋体" w:hint="eastAsia"/>
          <w:color w:val="000000"/>
          <w:sz w:val="30"/>
          <w:szCs w:val="30"/>
        </w:rPr>
        <w:t>韩老师还是坐在自己的办公桌前，还是上完《拟定保护生态环境的计划》一课，三天前的她和今天的她感受完全不同。韩老师仔细回顾了刚才的课堂过程，她发现基于教育信息化的“双平台”教学手段确实达到了她最初的设想，这种</w:t>
      </w:r>
      <w:r w:rsidR="00F75287" w:rsidRPr="00747509">
        <w:rPr>
          <w:rFonts w:ascii="宋体" w:eastAsia="宋体" w:hAnsi="宋体"/>
          <w:color w:val="000000"/>
          <w:sz w:val="30"/>
          <w:szCs w:val="30"/>
        </w:rPr>
        <w:t>人机交互</w:t>
      </w:r>
      <w:r w:rsidRPr="00747509">
        <w:rPr>
          <w:rFonts w:ascii="宋体" w:eastAsia="宋体" w:hAnsi="宋体" w:hint="eastAsia"/>
          <w:color w:val="000000"/>
          <w:sz w:val="30"/>
          <w:szCs w:val="30"/>
        </w:rPr>
        <w:t>、生生互动、师生互动的</w:t>
      </w:r>
      <w:r w:rsidR="00F75287" w:rsidRPr="00747509">
        <w:rPr>
          <w:rFonts w:ascii="宋体" w:eastAsia="宋体" w:hAnsi="宋体"/>
          <w:color w:val="000000"/>
          <w:sz w:val="30"/>
          <w:szCs w:val="30"/>
        </w:rPr>
        <w:t>形式，大</w:t>
      </w:r>
      <w:r w:rsidRPr="00747509">
        <w:rPr>
          <w:rFonts w:ascii="宋体" w:eastAsia="宋体" w:hAnsi="宋体" w:hint="eastAsia"/>
          <w:color w:val="000000"/>
          <w:sz w:val="30"/>
          <w:szCs w:val="30"/>
        </w:rPr>
        <w:t>大</w:t>
      </w:r>
      <w:r w:rsidR="00F75287" w:rsidRPr="00747509">
        <w:rPr>
          <w:rFonts w:ascii="宋体" w:eastAsia="宋体" w:hAnsi="宋体"/>
          <w:color w:val="000000"/>
          <w:sz w:val="30"/>
          <w:szCs w:val="30"/>
        </w:rPr>
        <w:t>丰富</w:t>
      </w:r>
      <w:r w:rsidRPr="00747509">
        <w:rPr>
          <w:rFonts w:ascii="宋体" w:eastAsia="宋体" w:hAnsi="宋体" w:hint="eastAsia"/>
          <w:color w:val="000000"/>
          <w:sz w:val="30"/>
          <w:szCs w:val="30"/>
        </w:rPr>
        <w:t>了</w:t>
      </w:r>
      <w:r w:rsidR="00F75287" w:rsidRPr="00747509">
        <w:rPr>
          <w:rFonts w:ascii="宋体" w:eastAsia="宋体" w:hAnsi="宋体" w:hint="eastAsia"/>
          <w:color w:val="000000"/>
          <w:sz w:val="30"/>
          <w:szCs w:val="30"/>
        </w:rPr>
        <w:t>初中生物</w:t>
      </w:r>
      <w:r w:rsidR="00F75287" w:rsidRPr="00747509">
        <w:rPr>
          <w:rFonts w:ascii="宋体" w:eastAsia="宋体" w:hAnsi="宋体"/>
          <w:color w:val="000000"/>
          <w:sz w:val="30"/>
          <w:szCs w:val="30"/>
        </w:rPr>
        <w:t>课堂</w:t>
      </w:r>
      <w:r w:rsidRPr="00747509">
        <w:rPr>
          <w:rFonts w:ascii="宋体" w:eastAsia="宋体" w:hAnsi="宋体" w:hint="eastAsia"/>
          <w:color w:val="000000"/>
          <w:sz w:val="30"/>
          <w:szCs w:val="30"/>
        </w:rPr>
        <w:t>的</w:t>
      </w:r>
      <w:r w:rsidR="00F75287" w:rsidRPr="00747509">
        <w:rPr>
          <w:rFonts w:ascii="宋体" w:eastAsia="宋体" w:hAnsi="宋体"/>
          <w:color w:val="000000"/>
          <w:sz w:val="30"/>
          <w:szCs w:val="30"/>
        </w:rPr>
        <w:t>教学内容</w:t>
      </w:r>
      <w:r w:rsidRPr="00747509">
        <w:rPr>
          <w:rFonts w:ascii="宋体" w:eastAsia="宋体" w:hAnsi="宋体" w:hint="eastAsia"/>
          <w:color w:val="000000"/>
          <w:sz w:val="30"/>
          <w:szCs w:val="30"/>
        </w:rPr>
        <w:t>，</w:t>
      </w:r>
      <w:r w:rsidR="00F75287" w:rsidRPr="00747509">
        <w:rPr>
          <w:rFonts w:ascii="宋体" w:eastAsia="宋体" w:hAnsi="宋体"/>
          <w:color w:val="000000"/>
          <w:sz w:val="30"/>
          <w:szCs w:val="30"/>
        </w:rPr>
        <w:t>使普通的教学活动成为</w:t>
      </w:r>
      <w:r w:rsidRPr="00747509">
        <w:rPr>
          <w:rFonts w:ascii="宋体" w:eastAsia="宋体" w:hAnsi="宋体" w:hint="eastAsia"/>
          <w:color w:val="000000"/>
          <w:sz w:val="30"/>
          <w:szCs w:val="30"/>
        </w:rPr>
        <w:t>了</w:t>
      </w:r>
      <w:r w:rsidR="00F75287" w:rsidRPr="00747509">
        <w:rPr>
          <w:rFonts w:ascii="宋体" w:eastAsia="宋体" w:hAnsi="宋体"/>
          <w:color w:val="000000"/>
          <w:sz w:val="30"/>
          <w:szCs w:val="30"/>
        </w:rPr>
        <w:t>充满乐趣的学习</w:t>
      </w:r>
      <w:r w:rsidR="00F21078" w:rsidRPr="00747509">
        <w:rPr>
          <w:rFonts w:ascii="宋体" w:eastAsia="宋体" w:hAnsi="宋体" w:hint="eastAsia"/>
          <w:color w:val="000000"/>
          <w:sz w:val="30"/>
          <w:szCs w:val="30"/>
        </w:rPr>
        <w:t>过程</w:t>
      </w:r>
      <w:r w:rsidR="00F75287" w:rsidRPr="00747509">
        <w:rPr>
          <w:rFonts w:ascii="宋体" w:eastAsia="宋体" w:hAnsi="宋体"/>
          <w:color w:val="000000"/>
          <w:sz w:val="30"/>
          <w:szCs w:val="30"/>
        </w:rPr>
        <w:t>，学生的积极性被广泛</w:t>
      </w:r>
      <w:r w:rsidR="001D1703" w:rsidRPr="00747509">
        <w:rPr>
          <w:rFonts w:ascii="宋体" w:eastAsia="宋体" w:hAnsi="宋体" w:hint="eastAsia"/>
          <w:color w:val="000000"/>
          <w:sz w:val="30"/>
          <w:szCs w:val="30"/>
        </w:rPr>
        <w:t>的</w:t>
      </w:r>
      <w:r w:rsidR="00F75287" w:rsidRPr="00747509">
        <w:rPr>
          <w:rFonts w:ascii="宋体" w:eastAsia="宋体" w:hAnsi="宋体"/>
          <w:color w:val="000000"/>
          <w:sz w:val="30"/>
          <w:szCs w:val="30"/>
        </w:rPr>
        <w:t>调动</w:t>
      </w:r>
      <w:r w:rsidRPr="00747509">
        <w:rPr>
          <w:rFonts w:ascii="宋体" w:eastAsia="宋体" w:hAnsi="宋体" w:hint="eastAsia"/>
          <w:color w:val="000000"/>
          <w:sz w:val="30"/>
          <w:szCs w:val="30"/>
        </w:rPr>
        <w:t>了</w:t>
      </w:r>
      <w:r w:rsidR="00F75287" w:rsidRPr="00747509">
        <w:rPr>
          <w:rFonts w:ascii="宋体" w:eastAsia="宋体" w:hAnsi="宋体"/>
          <w:color w:val="000000"/>
          <w:sz w:val="30"/>
          <w:szCs w:val="30"/>
        </w:rPr>
        <w:t>起来。</w:t>
      </w:r>
      <w:r w:rsidRPr="00747509">
        <w:rPr>
          <w:rFonts w:ascii="宋体" w:eastAsia="宋体" w:hAnsi="宋体" w:hint="eastAsia"/>
          <w:color w:val="000000"/>
          <w:sz w:val="30"/>
          <w:szCs w:val="30"/>
        </w:rPr>
        <w:t>而且</w:t>
      </w:r>
      <w:r w:rsidR="00F21078" w:rsidRPr="00747509">
        <w:rPr>
          <w:rFonts w:ascii="宋体" w:eastAsia="宋体" w:hAnsi="宋体" w:hint="eastAsia"/>
          <w:color w:val="000000"/>
          <w:sz w:val="30"/>
          <w:szCs w:val="30"/>
        </w:rPr>
        <w:t>在整个学习过程中，</w:t>
      </w:r>
      <w:r w:rsidR="00F21078" w:rsidRPr="00747509">
        <w:rPr>
          <w:rFonts w:ascii="宋体" w:eastAsia="宋体" w:hAnsi="宋体"/>
          <w:color w:val="000000"/>
          <w:sz w:val="30"/>
          <w:szCs w:val="30"/>
        </w:rPr>
        <w:t>学生</w:t>
      </w:r>
      <w:r w:rsidRPr="00747509">
        <w:rPr>
          <w:rFonts w:ascii="宋体" w:eastAsia="宋体" w:hAnsi="宋体" w:hint="eastAsia"/>
          <w:color w:val="000000"/>
          <w:sz w:val="30"/>
          <w:szCs w:val="30"/>
        </w:rPr>
        <w:t>真</w:t>
      </w:r>
      <w:proofErr w:type="gramStart"/>
      <w:r w:rsidRPr="00747509">
        <w:rPr>
          <w:rFonts w:ascii="宋体" w:eastAsia="宋体" w:hAnsi="宋体" w:hint="eastAsia"/>
          <w:color w:val="000000"/>
          <w:sz w:val="30"/>
          <w:szCs w:val="30"/>
        </w:rPr>
        <w:t>真正</w:t>
      </w:r>
      <w:proofErr w:type="gramEnd"/>
      <w:r w:rsidRPr="00747509">
        <w:rPr>
          <w:rFonts w:ascii="宋体" w:eastAsia="宋体" w:hAnsi="宋体" w:hint="eastAsia"/>
          <w:color w:val="000000"/>
          <w:sz w:val="30"/>
          <w:szCs w:val="30"/>
        </w:rPr>
        <w:t>正的成</w:t>
      </w:r>
      <w:r w:rsidR="00F21078" w:rsidRPr="00747509">
        <w:rPr>
          <w:rFonts w:ascii="宋体" w:eastAsia="宋体" w:hAnsi="宋体"/>
          <w:color w:val="000000"/>
          <w:sz w:val="30"/>
          <w:szCs w:val="30"/>
        </w:rPr>
        <w:t>为</w:t>
      </w:r>
      <w:r w:rsidRPr="00747509">
        <w:rPr>
          <w:rFonts w:ascii="宋体" w:eastAsia="宋体" w:hAnsi="宋体" w:hint="eastAsia"/>
          <w:color w:val="000000"/>
          <w:sz w:val="30"/>
          <w:szCs w:val="30"/>
        </w:rPr>
        <w:lastRenderedPageBreak/>
        <w:t>了学习的</w:t>
      </w:r>
      <w:r w:rsidR="00F21078" w:rsidRPr="00747509">
        <w:rPr>
          <w:rFonts w:ascii="宋体" w:eastAsia="宋体" w:hAnsi="宋体"/>
          <w:color w:val="000000"/>
          <w:sz w:val="30"/>
          <w:szCs w:val="30"/>
        </w:rPr>
        <w:t>中心，</w:t>
      </w:r>
      <w:r w:rsidRPr="00747509">
        <w:rPr>
          <w:rFonts w:ascii="宋体" w:eastAsia="宋体" w:hAnsi="宋体" w:hint="eastAsia"/>
          <w:color w:val="000000"/>
          <w:sz w:val="30"/>
          <w:szCs w:val="30"/>
        </w:rPr>
        <w:t>他们通过层</w:t>
      </w:r>
      <w:r w:rsidR="00F21078" w:rsidRPr="00747509">
        <w:rPr>
          <w:rFonts w:ascii="宋体" w:eastAsia="宋体" w:hAnsi="宋体" w:hint="eastAsia"/>
          <w:color w:val="000000"/>
          <w:sz w:val="30"/>
          <w:szCs w:val="30"/>
        </w:rPr>
        <w:t>层的</w:t>
      </w:r>
      <w:r w:rsidRPr="00747509">
        <w:rPr>
          <w:rFonts w:ascii="宋体" w:eastAsia="宋体" w:hAnsi="宋体" w:hint="eastAsia"/>
          <w:color w:val="000000"/>
          <w:sz w:val="30"/>
          <w:szCs w:val="30"/>
        </w:rPr>
        <w:t>合作</w:t>
      </w:r>
      <w:r w:rsidR="00F21078" w:rsidRPr="00747509">
        <w:rPr>
          <w:rFonts w:ascii="宋体" w:eastAsia="宋体" w:hAnsi="宋体" w:hint="eastAsia"/>
          <w:color w:val="000000"/>
          <w:sz w:val="30"/>
          <w:szCs w:val="30"/>
        </w:rPr>
        <w:t>探究，</w:t>
      </w:r>
      <w:r w:rsidRPr="00747509">
        <w:rPr>
          <w:rFonts w:ascii="宋体" w:eastAsia="宋体" w:hAnsi="宋体" w:hint="eastAsia"/>
          <w:color w:val="000000"/>
          <w:sz w:val="30"/>
          <w:szCs w:val="30"/>
        </w:rPr>
        <w:t>主动的获取知识、提高技能，</w:t>
      </w:r>
      <w:r w:rsidR="00F21078" w:rsidRPr="00747509">
        <w:rPr>
          <w:rFonts w:ascii="宋体" w:eastAsia="宋体" w:hAnsi="宋体" w:hint="eastAsia"/>
          <w:color w:val="000000"/>
          <w:sz w:val="30"/>
          <w:szCs w:val="30"/>
        </w:rPr>
        <w:t>每个</w:t>
      </w:r>
      <w:r w:rsidRPr="00747509">
        <w:rPr>
          <w:rFonts w:ascii="宋体" w:eastAsia="宋体" w:hAnsi="宋体" w:hint="eastAsia"/>
          <w:color w:val="000000"/>
          <w:sz w:val="30"/>
          <w:szCs w:val="30"/>
        </w:rPr>
        <w:t>同学</w:t>
      </w:r>
      <w:r w:rsidR="00F21078" w:rsidRPr="00747509">
        <w:rPr>
          <w:rFonts w:ascii="宋体" w:eastAsia="宋体" w:hAnsi="宋体" w:hint="eastAsia"/>
          <w:color w:val="000000"/>
          <w:sz w:val="30"/>
          <w:szCs w:val="30"/>
        </w:rPr>
        <w:t>都勇于并敢于说出自己的想法，为本组探究的结果做出自己的贡献。</w:t>
      </w:r>
      <w:r w:rsidRPr="00747509">
        <w:rPr>
          <w:rFonts w:ascii="宋体" w:eastAsia="宋体" w:hAnsi="宋体" w:hint="eastAsia"/>
          <w:color w:val="000000"/>
          <w:sz w:val="30"/>
          <w:szCs w:val="30"/>
        </w:rPr>
        <w:t>终于，初中生物的课堂变得鲜活起来了，同学们真正乐于并享受</w:t>
      </w:r>
      <w:r w:rsidR="00747509" w:rsidRPr="00747509">
        <w:rPr>
          <w:rFonts w:ascii="宋体" w:eastAsia="宋体" w:hAnsi="宋体" w:hint="eastAsia"/>
          <w:color w:val="000000"/>
          <w:sz w:val="30"/>
          <w:szCs w:val="30"/>
        </w:rPr>
        <w:t>初中</w:t>
      </w:r>
      <w:r w:rsidR="001D1703">
        <w:rPr>
          <w:rFonts w:ascii="宋体" w:eastAsia="宋体" w:hAnsi="宋体" w:hint="eastAsia"/>
          <w:color w:val="000000"/>
          <w:sz w:val="30"/>
          <w:szCs w:val="30"/>
        </w:rPr>
        <w:t>生物学的学习过程了，韩老师十分欣慰。就在这时，初一、三班的几个同学出现在了她的面前，他们开心的对韩老师说：“</w:t>
      </w:r>
      <w:r w:rsidR="00456868">
        <w:rPr>
          <w:rFonts w:ascii="宋体" w:eastAsia="宋体" w:hAnsi="宋体" w:hint="eastAsia"/>
          <w:color w:val="000000"/>
          <w:sz w:val="30"/>
          <w:szCs w:val="30"/>
        </w:rPr>
        <w:t>同学们都</w:t>
      </w:r>
      <w:r w:rsidR="001D1703">
        <w:rPr>
          <w:rFonts w:ascii="宋体" w:eastAsia="宋体" w:hAnsi="宋体" w:hint="eastAsia"/>
          <w:color w:val="000000"/>
          <w:sz w:val="30"/>
          <w:szCs w:val="30"/>
        </w:rPr>
        <w:t>很喜欢这样的课堂，</w:t>
      </w:r>
      <w:r w:rsidR="00456868">
        <w:rPr>
          <w:rFonts w:ascii="宋体" w:eastAsia="宋体" w:hAnsi="宋体" w:hint="eastAsia"/>
          <w:color w:val="000000"/>
          <w:sz w:val="30"/>
          <w:szCs w:val="30"/>
        </w:rPr>
        <w:t>这节大课间，有好多同学都已经完成了课后练习并提交，我们感觉好极啦！</w:t>
      </w:r>
      <w:r w:rsidR="001D1703">
        <w:rPr>
          <w:rFonts w:ascii="宋体" w:eastAsia="宋体" w:hAnsi="宋体" w:hint="eastAsia"/>
          <w:color w:val="000000"/>
          <w:sz w:val="30"/>
          <w:szCs w:val="30"/>
        </w:rPr>
        <w:t>”</w:t>
      </w:r>
      <w:r w:rsidR="00456868">
        <w:rPr>
          <w:rFonts w:ascii="宋体" w:eastAsia="宋体" w:hAnsi="宋体" w:hint="eastAsia"/>
          <w:color w:val="000000"/>
          <w:sz w:val="30"/>
          <w:szCs w:val="30"/>
        </w:rPr>
        <w:t>。韩老师打开“双平台”教师端，</w:t>
      </w:r>
      <w:r w:rsidR="00F87D70">
        <w:rPr>
          <w:rFonts w:ascii="宋体" w:eastAsia="宋体" w:hAnsi="宋体" w:hint="eastAsia"/>
          <w:color w:val="000000"/>
          <w:sz w:val="30"/>
          <w:szCs w:val="30"/>
        </w:rPr>
        <w:t>果真</w:t>
      </w:r>
      <w:r w:rsidR="00456868">
        <w:rPr>
          <w:rFonts w:ascii="宋体" w:eastAsia="宋体" w:hAnsi="宋体" w:hint="eastAsia"/>
          <w:color w:val="000000"/>
          <w:sz w:val="30"/>
          <w:szCs w:val="30"/>
        </w:rPr>
        <w:t>看到了好多同学提交的课后作业，</w:t>
      </w:r>
      <w:r w:rsidR="00F87D70">
        <w:rPr>
          <w:rFonts w:ascii="宋体" w:eastAsia="宋体" w:hAnsi="宋体" w:hint="eastAsia"/>
          <w:color w:val="000000"/>
          <w:sz w:val="30"/>
          <w:szCs w:val="30"/>
        </w:rPr>
        <w:t>同时</w:t>
      </w:r>
      <w:r w:rsidR="00456868">
        <w:rPr>
          <w:rFonts w:ascii="宋体" w:eastAsia="宋体" w:hAnsi="宋体" w:hint="eastAsia"/>
          <w:color w:val="000000"/>
          <w:sz w:val="30"/>
          <w:szCs w:val="30"/>
        </w:rPr>
        <w:t>在</w:t>
      </w:r>
      <w:r w:rsidR="00F87D70">
        <w:rPr>
          <w:rFonts w:ascii="宋体" w:eastAsia="宋体" w:hAnsi="宋体" w:hint="eastAsia"/>
          <w:color w:val="000000"/>
          <w:sz w:val="30"/>
          <w:szCs w:val="30"/>
        </w:rPr>
        <w:t>“问题广场”</w:t>
      </w:r>
      <w:r w:rsidR="00456868">
        <w:rPr>
          <w:rFonts w:ascii="宋体" w:eastAsia="宋体" w:hAnsi="宋体" w:hint="eastAsia"/>
          <w:color w:val="000000"/>
          <w:sz w:val="30"/>
          <w:szCs w:val="30"/>
        </w:rPr>
        <w:t>上最醒目的位置，她看到这样的一句话：“I love biology</w:t>
      </w:r>
      <w:r w:rsidR="00F87D70">
        <w:rPr>
          <w:rFonts w:ascii="宋体" w:eastAsia="宋体" w:hAnsi="宋体" w:hint="eastAsia"/>
          <w:color w:val="000000"/>
          <w:sz w:val="30"/>
          <w:szCs w:val="30"/>
        </w:rPr>
        <w:t>!</w:t>
      </w:r>
      <w:r w:rsidR="00456868">
        <w:rPr>
          <w:rFonts w:ascii="宋体" w:eastAsia="宋体" w:hAnsi="宋体" w:hint="eastAsia"/>
          <w:color w:val="000000"/>
          <w:sz w:val="30"/>
          <w:szCs w:val="30"/>
        </w:rPr>
        <w:t>”</w:t>
      </w:r>
      <w:r w:rsidR="00F87D70">
        <w:rPr>
          <w:rFonts w:ascii="宋体" w:eastAsia="宋体" w:hAnsi="宋体" w:hint="eastAsia"/>
          <w:color w:val="000000"/>
          <w:sz w:val="30"/>
          <w:szCs w:val="30"/>
        </w:rPr>
        <w:t>，再看看右上角，这条信息的</w:t>
      </w:r>
      <w:proofErr w:type="gramStart"/>
      <w:r w:rsidR="00F87D70">
        <w:rPr>
          <w:rFonts w:ascii="宋体" w:eastAsia="宋体" w:hAnsi="宋体" w:hint="eastAsia"/>
          <w:color w:val="000000"/>
          <w:sz w:val="30"/>
          <w:szCs w:val="30"/>
        </w:rPr>
        <w:t>点赞数</w:t>
      </w:r>
      <w:proofErr w:type="gramEnd"/>
      <w:r w:rsidR="00F87D70">
        <w:rPr>
          <w:rFonts w:ascii="宋体" w:eastAsia="宋体" w:hAnsi="宋体" w:hint="eastAsia"/>
          <w:color w:val="000000"/>
          <w:sz w:val="30"/>
          <w:szCs w:val="30"/>
        </w:rPr>
        <w:t>已经有26个了。</w:t>
      </w:r>
    </w:p>
    <w:p w:rsidR="001D1703" w:rsidRPr="00747509" w:rsidRDefault="001D1703" w:rsidP="00747509">
      <w:pPr>
        <w:snapToGrid w:val="0"/>
        <w:spacing w:line="360" w:lineRule="auto"/>
        <w:ind w:firstLineChars="200" w:firstLine="600"/>
        <w:rPr>
          <w:rFonts w:ascii="宋体" w:eastAsia="宋体" w:hAnsi="宋体"/>
          <w:color w:val="000000"/>
          <w:sz w:val="30"/>
          <w:szCs w:val="30"/>
        </w:rPr>
      </w:pPr>
    </w:p>
    <w:sectPr w:rsidR="001D1703" w:rsidRPr="00747509" w:rsidSect="00623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B82" w:rsidRDefault="00E27B82" w:rsidP="00D0136F">
      <w:r>
        <w:separator/>
      </w:r>
    </w:p>
  </w:endnote>
  <w:endnote w:type="continuationSeparator" w:id="0">
    <w:p w:rsidR="00E27B82" w:rsidRDefault="00E27B82" w:rsidP="00D0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B82" w:rsidRDefault="00E27B82" w:rsidP="00D0136F">
      <w:r>
        <w:separator/>
      </w:r>
    </w:p>
  </w:footnote>
  <w:footnote w:type="continuationSeparator" w:id="0">
    <w:p w:rsidR="00E27B82" w:rsidRDefault="00E27B82" w:rsidP="00D01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abstractNum w:abstractNumId="1">
    <w:nsid w:val="00000004"/>
    <w:multiLevelType w:val="singleLevel"/>
    <w:tmpl w:val="00000004"/>
    <w:lvl w:ilvl="0">
      <w:start w:val="5"/>
      <w:numFmt w:val="decimal"/>
      <w:suff w:val="nothing"/>
      <w:lvlText w:val="%1、"/>
      <w:lvlJc w:val="left"/>
    </w:lvl>
  </w:abstractNum>
  <w:abstractNum w:abstractNumId="2">
    <w:nsid w:val="00000009"/>
    <w:multiLevelType w:val="singleLevel"/>
    <w:tmpl w:val="00000009"/>
    <w:lvl w:ilvl="0">
      <w:start w:val="1"/>
      <w:numFmt w:val="decimal"/>
      <w:suff w:val="nothing"/>
      <w:lvlText w:val="%1、"/>
      <w:lvlJc w:val="left"/>
    </w:lvl>
  </w:abstractNum>
  <w:abstractNum w:abstractNumId="3">
    <w:nsid w:val="51DA6EA2"/>
    <w:multiLevelType w:val="singleLevel"/>
    <w:tmpl w:val="00000000"/>
    <w:lvl w:ilvl="0">
      <w:start w:val="2"/>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32DB"/>
    <w:rsid w:val="00003D32"/>
    <w:rsid w:val="000448B3"/>
    <w:rsid w:val="000716A1"/>
    <w:rsid w:val="00073A0F"/>
    <w:rsid w:val="000D4306"/>
    <w:rsid w:val="000E3D16"/>
    <w:rsid w:val="000F4F00"/>
    <w:rsid w:val="001669EA"/>
    <w:rsid w:val="001D1703"/>
    <w:rsid w:val="001D64C2"/>
    <w:rsid w:val="001F5FB6"/>
    <w:rsid w:val="00235063"/>
    <w:rsid w:val="00297FF7"/>
    <w:rsid w:val="002A3ABF"/>
    <w:rsid w:val="002C59C1"/>
    <w:rsid w:val="002D16DD"/>
    <w:rsid w:val="003170DF"/>
    <w:rsid w:val="003E3D09"/>
    <w:rsid w:val="003F5271"/>
    <w:rsid w:val="0043782A"/>
    <w:rsid w:val="00454478"/>
    <w:rsid w:val="00456868"/>
    <w:rsid w:val="00520D4A"/>
    <w:rsid w:val="005A00D9"/>
    <w:rsid w:val="006173EA"/>
    <w:rsid w:val="00623513"/>
    <w:rsid w:val="006565E0"/>
    <w:rsid w:val="0069745E"/>
    <w:rsid w:val="006A5350"/>
    <w:rsid w:val="00706EE0"/>
    <w:rsid w:val="00712660"/>
    <w:rsid w:val="007228A4"/>
    <w:rsid w:val="007264D6"/>
    <w:rsid w:val="00747509"/>
    <w:rsid w:val="00757212"/>
    <w:rsid w:val="0076280B"/>
    <w:rsid w:val="00797FB1"/>
    <w:rsid w:val="00833012"/>
    <w:rsid w:val="008C4933"/>
    <w:rsid w:val="008E0F3C"/>
    <w:rsid w:val="00930739"/>
    <w:rsid w:val="009B1375"/>
    <w:rsid w:val="00A051DA"/>
    <w:rsid w:val="00A3006A"/>
    <w:rsid w:val="00A533FC"/>
    <w:rsid w:val="00A73669"/>
    <w:rsid w:val="00A877BA"/>
    <w:rsid w:val="00AA1965"/>
    <w:rsid w:val="00AA3DB6"/>
    <w:rsid w:val="00AA75D9"/>
    <w:rsid w:val="00B07F87"/>
    <w:rsid w:val="00B75596"/>
    <w:rsid w:val="00B7637E"/>
    <w:rsid w:val="00B91FAD"/>
    <w:rsid w:val="00BB6FCC"/>
    <w:rsid w:val="00BB7917"/>
    <w:rsid w:val="00C041FF"/>
    <w:rsid w:val="00C20C97"/>
    <w:rsid w:val="00C606AA"/>
    <w:rsid w:val="00C90F51"/>
    <w:rsid w:val="00CA575B"/>
    <w:rsid w:val="00CC74B0"/>
    <w:rsid w:val="00CE7C98"/>
    <w:rsid w:val="00CF05C6"/>
    <w:rsid w:val="00CF3FC8"/>
    <w:rsid w:val="00CF517B"/>
    <w:rsid w:val="00D0136F"/>
    <w:rsid w:val="00D40562"/>
    <w:rsid w:val="00D4455C"/>
    <w:rsid w:val="00DD5C17"/>
    <w:rsid w:val="00DE3325"/>
    <w:rsid w:val="00E122CB"/>
    <w:rsid w:val="00E27B82"/>
    <w:rsid w:val="00E65CCD"/>
    <w:rsid w:val="00ED30A6"/>
    <w:rsid w:val="00F00AA0"/>
    <w:rsid w:val="00F21078"/>
    <w:rsid w:val="00F41415"/>
    <w:rsid w:val="00F74FEE"/>
    <w:rsid w:val="00F75287"/>
    <w:rsid w:val="00F87D70"/>
    <w:rsid w:val="00FC7030"/>
    <w:rsid w:val="00FE5627"/>
    <w:rsid w:val="00FE5798"/>
    <w:rsid w:val="00FF3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5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1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136F"/>
    <w:rPr>
      <w:sz w:val="18"/>
      <w:szCs w:val="18"/>
    </w:rPr>
  </w:style>
  <w:style w:type="paragraph" w:styleId="a4">
    <w:name w:val="footer"/>
    <w:basedOn w:val="a"/>
    <w:link w:val="Char0"/>
    <w:uiPriority w:val="99"/>
    <w:semiHidden/>
    <w:unhideWhenUsed/>
    <w:rsid w:val="00D013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136F"/>
    <w:rPr>
      <w:sz w:val="18"/>
      <w:szCs w:val="18"/>
    </w:rPr>
  </w:style>
  <w:style w:type="paragraph" w:customStyle="1" w:styleId="Char1">
    <w:name w:val="Char"/>
    <w:basedOn w:val="a"/>
    <w:rsid w:val="00297FF7"/>
    <w:rPr>
      <w:rFonts w:ascii="Times New Roman" w:eastAsia="宋体" w:hAnsi="Times New Roman" w:cs="Times New Roman"/>
      <w:szCs w:val="20"/>
    </w:rPr>
  </w:style>
  <w:style w:type="character" w:styleId="a5">
    <w:name w:val="Hyperlink"/>
    <w:basedOn w:val="a0"/>
    <w:rsid w:val="000D4306"/>
    <w:rPr>
      <w:strike w:val="0"/>
      <w:dstrike w:val="0"/>
      <w:color w:val="1F3A8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3D49DF-530E-4417-BC20-FEBEC9B52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5</Pages>
  <Words>408</Words>
  <Characters>2328</Characters>
  <Application>Microsoft Office Word</Application>
  <DocSecurity>0</DocSecurity>
  <Lines>19</Lines>
  <Paragraphs>5</Paragraphs>
  <ScaleCrop>false</ScaleCrop>
  <Company>Microsoft</Company>
  <LinksUpToDate>false</LinksUpToDate>
  <CharactersWithSpaces>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94</cp:revision>
  <dcterms:created xsi:type="dcterms:W3CDTF">2016-07-04T02:04:00Z</dcterms:created>
  <dcterms:modified xsi:type="dcterms:W3CDTF">2017-06-25T10:36:00Z</dcterms:modified>
</cp:coreProperties>
</file>